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C41DA" w:rsidRPr="004B3824" w:rsidRDefault="002C41DA" w:rsidP="00F55DF4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4B3824">
        <w:rPr>
          <w:rFonts w:ascii="PT Astra Serif" w:hAnsi="PT Astra Serif"/>
          <w:b/>
          <w:sz w:val="26"/>
          <w:szCs w:val="26"/>
        </w:rPr>
        <w:t xml:space="preserve">Отчет об использовании бюджетных ассигнований </w:t>
      </w:r>
      <w:r w:rsidR="00F55DF4" w:rsidRPr="004B3824">
        <w:rPr>
          <w:rFonts w:ascii="PT Astra Serif" w:hAnsi="PT Astra Serif"/>
          <w:b/>
          <w:sz w:val="26"/>
          <w:szCs w:val="26"/>
        </w:rPr>
        <w:br/>
      </w:r>
      <w:r w:rsidRPr="004B3824">
        <w:rPr>
          <w:rFonts w:ascii="PT Astra Serif" w:hAnsi="PT Astra Serif"/>
          <w:b/>
          <w:sz w:val="26"/>
          <w:szCs w:val="26"/>
        </w:rPr>
        <w:t xml:space="preserve">резервного фонда администрации города Югорска </w:t>
      </w:r>
      <w:r w:rsidR="0064482A" w:rsidRPr="004B3824">
        <w:rPr>
          <w:rFonts w:ascii="PT Astra Serif" w:hAnsi="PT Astra Serif"/>
          <w:b/>
          <w:sz w:val="26"/>
          <w:szCs w:val="26"/>
        </w:rPr>
        <w:t>в</w:t>
      </w:r>
      <w:r w:rsidRPr="004B3824">
        <w:rPr>
          <w:rFonts w:ascii="PT Astra Serif" w:hAnsi="PT Astra Serif"/>
          <w:b/>
          <w:sz w:val="26"/>
          <w:szCs w:val="26"/>
        </w:rPr>
        <w:t xml:space="preserve"> 20</w:t>
      </w:r>
      <w:r w:rsidR="00EB4540" w:rsidRPr="004B3824">
        <w:rPr>
          <w:rFonts w:ascii="PT Astra Serif" w:hAnsi="PT Astra Serif"/>
          <w:b/>
          <w:sz w:val="26"/>
          <w:szCs w:val="26"/>
        </w:rPr>
        <w:t>2</w:t>
      </w:r>
      <w:r w:rsidR="00D82681">
        <w:rPr>
          <w:rFonts w:ascii="PT Astra Serif" w:hAnsi="PT Astra Serif"/>
          <w:b/>
          <w:sz w:val="26"/>
          <w:szCs w:val="26"/>
        </w:rPr>
        <w:t>5</w:t>
      </w:r>
      <w:r w:rsidRPr="004B3824">
        <w:rPr>
          <w:rFonts w:ascii="PT Astra Serif" w:hAnsi="PT Astra Serif"/>
          <w:b/>
          <w:sz w:val="26"/>
          <w:szCs w:val="26"/>
        </w:rPr>
        <w:t xml:space="preserve"> год</w:t>
      </w:r>
      <w:r w:rsidR="0064482A" w:rsidRPr="004B3824">
        <w:rPr>
          <w:rFonts w:ascii="PT Astra Serif" w:hAnsi="PT Astra Serif"/>
          <w:b/>
          <w:sz w:val="26"/>
          <w:szCs w:val="26"/>
        </w:rPr>
        <w:t>у</w:t>
      </w:r>
    </w:p>
    <w:p w:rsidR="00257BB0" w:rsidRPr="004B3824" w:rsidRDefault="00A23109" w:rsidP="00A23109">
      <w:pPr>
        <w:tabs>
          <w:tab w:val="left" w:pos="2259"/>
        </w:tabs>
        <w:rPr>
          <w:rFonts w:ascii="PT Astra Serif" w:hAnsi="PT Astra Serif"/>
          <w:b/>
          <w:sz w:val="26"/>
          <w:szCs w:val="26"/>
        </w:rPr>
      </w:pPr>
      <w:r w:rsidRPr="004B3824">
        <w:rPr>
          <w:rFonts w:ascii="PT Astra Serif" w:hAnsi="PT Astra Serif"/>
          <w:b/>
          <w:sz w:val="26"/>
          <w:szCs w:val="26"/>
        </w:rPr>
        <w:tab/>
      </w:r>
    </w:p>
    <w:p w:rsidR="00C31935" w:rsidRPr="004B3824" w:rsidRDefault="0084366F" w:rsidP="0027639D">
      <w:pPr>
        <w:ind w:firstLine="708"/>
        <w:jc w:val="right"/>
        <w:rPr>
          <w:rFonts w:ascii="PT Astra Serif" w:hAnsi="PT Astra Serif"/>
          <w:sz w:val="26"/>
          <w:szCs w:val="26"/>
        </w:rPr>
      </w:pPr>
      <w:r w:rsidRPr="004B3824">
        <w:rPr>
          <w:rFonts w:ascii="PT Astra Serif" w:hAnsi="PT Astra Serif"/>
          <w:sz w:val="26"/>
          <w:szCs w:val="26"/>
        </w:rPr>
        <w:t>(рублей)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94"/>
        <w:gridCol w:w="4111"/>
        <w:gridCol w:w="1842"/>
      </w:tblGrid>
      <w:tr w:rsidR="00C31935" w:rsidTr="00650AFC">
        <w:trPr>
          <w:trHeight w:val="455"/>
        </w:trPr>
        <w:tc>
          <w:tcPr>
            <w:tcW w:w="7905" w:type="dxa"/>
            <w:gridSpan w:val="2"/>
            <w:vAlign w:val="center"/>
          </w:tcPr>
          <w:p w:rsidR="00C31935" w:rsidRDefault="00C31935" w:rsidP="00CF1F6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Размер резервного фонда администрации города Югорска на 202</w:t>
            </w:r>
            <w:r w:rsidR="00D82681">
              <w:rPr>
                <w:rFonts w:ascii="PT Astra Serif" w:hAnsi="PT Astra Serif"/>
              </w:rPr>
              <w:t>5</w:t>
            </w:r>
            <w:r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842" w:type="dxa"/>
            <w:vMerge w:val="restart"/>
            <w:vAlign w:val="center"/>
          </w:tcPr>
          <w:p w:rsidR="00C31935" w:rsidRDefault="00C31935" w:rsidP="00D8268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Исполнено </w:t>
            </w:r>
            <w:r w:rsidR="001654A6">
              <w:rPr>
                <w:rFonts w:ascii="PT Astra Serif" w:hAnsi="PT Astra Serif"/>
              </w:rPr>
              <w:t xml:space="preserve">бюджетных ассигнований резервного фонда администрации города Югорска </w:t>
            </w:r>
            <w:r>
              <w:rPr>
                <w:rFonts w:ascii="PT Astra Serif" w:hAnsi="PT Astra Serif"/>
              </w:rPr>
              <w:t>в 202</w:t>
            </w:r>
            <w:r w:rsidR="00D82681">
              <w:rPr>
                <w:rFonts w:ascii="PT Astra Serif" w:hAnsi="PT Astra Serif"/>
              </w:rPr>
              <w:t>5</w:t>
            </w:r>
            <w:r>
              <w:rPr>
                <w:rFonts w:ascii="PT Astra Serif" w:hAnsi="PT Astra Serif"/>
              </w:rPr>
              <w:t xml:space="preserve"> году</w:t>
            </w:r>
          </w:p>
        </w:tc>
      </w:tr>
      <w:tr w:rsidR="00C31935" w:rsidTr="00650AFC">
        <w:tc>
          <w:tcPr>
            <w:tcW w:w="3794" w:type="dxa"/>
          </w:tcPr>
          <w:p w:rsidR="00C31935" w:rsidRDefault="00313BFC" w:rsidP="00F91055">
            <w:pPr>
              <w:jc w:val="center"/>
              <w:rPr>
                <w:rFonts w:ascii="PT Astra Serif" w:hAnsi="PT Astra Serif"/>
              </w:rPr>
            </w:pPr>
            <w:r w:rsidRPr="0090029F">
              <w:rPr>
                <w:rFonts w:ascii="PT Astra Serif" w:hAnsi="PT Astra Serif"/>
              </w:rPr>
              <w:t>Первоначальн</w:t>
            </w:r>
            <w:r w:rsidR="00FD64E1" w:rsidRPr="0090029F">
              <w:rPr>
                <w:rFonts w:ascii="PT Astra Serif" w:hAnsi="PT Astra Serif"/>
              </w:rPr>
              <w:t>о установлен</w:t>
            </w:r>
            <w:r w:rsidR="00EC5B6C" w:rsidRPr="0090029F">
              <w:rPr>
                <w:rFonts w:ascii="PT Astra Serif" w:hAnsi="PT Astra Serif"/>
              </w:rPr>
              <w:t>ный</w:t>
            </w:r>
            <w:r w:rsidR="00650AFC" w:rsidRPr="0090029F">
              <w:rPr>
                <w:rFonts w:ascii="PT Astra Serif" w:hAnsi="PT Astra Serif"/>
              </w:rPr>
              <w:t xml:space="preserve"> решение</w:t>
            </w:r>
            <w:r w:rsidR="00EC5B6C" w:rsidRPr="0090029F">
              <w:rPr>
                <w:rFonts w:ascii="PT Astra Serif" w:hAnsi="PT Astra Serif"/>
              </w:rPr>
              <w:t>м</w:t>
            </w:r>
            <w:r w:rsidR="00650AFC" w:rsidRPr="0090029F">
              <w:rPr>
                <w:rFonts w:ascii="PT Astra Serif" w:hAnsi="PT Astra Serif"/>
              </w:rPr>
              <w:t xml:space="preserve"> Думы города Югорска от </w:t>
            </w:r>
            <w:r w:rsidR="00D82681">
              <w:rPr>
                <w:rFonts w:ascii="PT Astra Serif" w:hAnsi="PT Astra Serif"/>
              </w:rPr>
              <w:t>2</w:t>
            </w:r>
            <w:r w:rsidR="00F91055">
              <w:rPr>
                <w:rFonts w:ascii="PT Astra Serif" w:hAnsi="PT Astra Serif"/>
              </w:rPr>
              <w:t>0</w:t>
            </w:r>
            <w:r w:rsidR="00650AFC" w:rsidRPr="0090029F">
              <w:rPr>
                <w:rFonts w:ascii="PT Astra Serif" w:hAnsi="PT Astra Serif"/>
              </w:rPr>
              <w:t>.12.202</w:t>
            </w:r>
            <w:r w:rsidR="00D82681">
              <w:rPr>
                <w:rFonts w:ascii="PT Astra Serif" w:hAnsi="PT Astra Serif"/>
              </w:rPr>
              <w:t>4</w:t>
            </w:r>
            <w:r w:rsidR="00650AFC" w:rsidRPr="0090029F">
              <w:rPr>
                <w:rFonts w:ascii="PT Astra Serif" w:hAnsi="PT Astra Serif"/>
              </w:rPr>
              <w:t xml:space="preserve"> № </w:t>
            </w:r>
            <w:r w:rsidR="00D82681">
              <w:rPr>
                <w:rFonts w:ascii="PT Astra Serif" w:hAnsi="PT Astra Serif"/>
              </w:rPr>
              <w:t>102</w:t>
            </w:r>
            <w:r w:rsidR="00650AFC" w:rsidRPr="0090029F">
              <w:rPr>
                <w:rFonts w:ascii="PT Astra Serif" w:hAnsi="PT Astra Serif"/>
              </w:rPr>
              <w:t xml:space="preserve"> «О бюджете города Югорска на 202</w:t>
            </w:r>
            <w:r w:rsidR="00D82681">
              <w:rPr>
                <w:rFonts w:ascii="PT Astra Serif" w:hAnsi="PT Astra Serif"/>
              </w:rPr>
              <w:t>5</w:t>
            </w:r>
            <w:r w:rsidR="00F3779E">
              <w:rPr>
                <w:rFonts w:ascii="PT Astra Serif" w:hAnsi="PT Astra Serif"/>
              </w:rPr>
              <w:t xml:space="preserve"> год и на плановый период 202</w:t>
            </w:r>
            <w:r w:rsidR="00D82681">
              <w:rPr>
                <w:rFonts w:ascii="PT Astra Serif" w:hAnsi="PT Astra Serif"/>
              </w:rPr>
              <w:t>6</w:t>
            </w:r>
            <w:r w:rsidR="00650AFC" w:rsidRPr="0090029F">
              <w:rPr>
                <w:rFonts w:ascii="PT Astra Serif" w:hAnsi="PT Astra Serif"/>
              </w:rPr>
              <w:t xml:space="preserve"> и  202</w:t>
            </w:r>
            <w:r w:rsidR="00D82681">
              <w:rPr>
                <w:rFonts w:ascii="PT Astra Serif" w:hAnsi="PT Astra Serif"/>
              </w:rPr>
              <w:t>7</w:t>
            </w:r>
            <w:r w:rsidR="00650AFC" w:rsidRPr="0090029F">
              <w:rPr>
                <w:rFonts w:ascii="PT Astra Serif" w:hAnsi="PT Astra Serif"/>
              </w:rPr>
              <w:t xml:space="preserve"> годов»</w:t>
            </w:r>
          </w:p>
        </w:tc>
        <w:tc>
          <w:tcPr>
            <w:tcW w:w="4111" w:type="dxa"/>
          </w:tcPr>
          <w:p w:rsidR="00C31935" w:rsidRPr="00C52790" w:rsidRDefault="00FD64E1" w:rsidP="00C8412E">
            <w:pPr>
              <w:jc w:val="center"/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</w:rPr>
              <w:t>Установлен</w:t>
            </w:r>
            <w:r w:rsidR="00EC5B6C">
              <w:rPr>
                <w:rFonts w:ascii="PT Astra Serif" w:hAnsi="PT Astra Serif"/>
              </w:rPr>
              <w:t>ный</w:t>
            </w:r>
            <w:r>
              <w:rPr>
                <w:rFonts w:ascii="PT Astra Serif" w:hAnsi="PT Astra Serif"/>
              </w:rPr>
              <w:t xml:space="preserve"> решение</w:t>
            </w:r>
            <w:r w:rsidR="00EC5B6C">
              <w:rPr>
                <w:rFonts w:ascii="PT Astra Serif" w:hAnsi="PT Astra Serif"/>
              </w:rPr>
              <w:t>м</w:t>
            </w:r>
            <w:r w:rsidR="00D82681">
              <w:rPr>
                <w:rFonts w:ascii="PT Astra Serif" w:hAnsi="PT Astra Serif"/>
              </w:rPr>
              <w:t xml:space="preserve"> Думы города Югорска от 2</w:t>
            </w:r>
            <w:r w:rsidR="00F91055">
              <w:rPr>
                <w:rFonts w:ascii="PT Astra Serif" w:hAnsi="PT Astra Serif"/>
              </w:rPr>
              <w:t>0</w:t>
            </w:r>
            <w:r>
              <w:rPr>
                <w:rFonts w:ascii="PT Astra Serif" w:hAnsi="PT Astra Serif"/>
              </w:rPr>
              <w:t>.12.202</w:t>
            </w:r>
            <w:r w:rsidR="00D82681">
              <w:rPr>
                <w:rFonts w:ascii="PT Astra Serif" w:hAnsi="PT Astra Serif"/>
              </w:rPr>
              <w:t>4</w:t>
            </w:r>
            <w:r>
              <w:rPr>
                <w:rFonts w:ascii="PT Astra Serif" w:hAnsi="PT Astra Serif"/>
              </w:rPr>
              <w:t xml:space="preserve"> № </w:t>
            </w:r>
            <w:r w:rsidR="00D82681">
              <w:rPr>
                <w:rFonts w:ascii="PT Astra Serif" w:hAnsi="PT Astra Serif"/>
              </w:rPr>
              <w:t>10</w:t>
            </w:r>
            <w:r w:rsidR="00F91055">
              <w:rPr>
                <w:rFonts w:ascii="PT Astra Serif" w:hAnsi="PT Astra Serif"/>
              </w:rPr>
              <w:t>2</w:t>
            </w:r>
            <w:r>
              <w:rPr>
                <w:rFonts w:ascii="PT Astra Serif" w:hAnsi="PT Astra Serif"/>
              </w:rPr>
              <w:t xml:space="preserve"> «О бюджете города Югорска на 202</w:t>
            </w:r>
            <w:r w:rsidR="00D82681">
              <w:rPr>
                <w:rFonts w:ascii="PT Astra Serif" w:hAnsi="PT Astra Serif"/>
              </w:rPr>
              <w:t>5</w:t>
            </w:r>
            <w:r>
              <w:rPr>
                <w:rFonts w:ascii="PT Astra Serif" w:hAnsi="PT Astra Serif"/>
              </w:rPr>
              <w:t xml:space="preserve"> год и на плановый период 202</w:t>
            </w:r>
            <w:r w:rsidR="00D82681">
              <w:rPr>
                <w:rFonts w:ascii="PT Astra Serif" w:hAnsi="PT Astra Serif"/>
              </w:rPr>
              <w:t>6</w:t>
            </w:r>
            <w:r>
              <w:rPr>
                <w:rFonts w:ascii="PT Astra Serif" w:hAnsi="PT Astra Serif"/>
              </w:rPr>
              <w:t xml:space="preserve"> и  202</w:t>
            </w:r>
            <w:r w:rsidR="00D82681">
              <w:rPr>
                <w:rFonts w:ascii="PT Astra Serif" w:hAnsi="PT Astra Serif"/>
              </w:rPr>
              <w:t>7</w:t>
            </w:r>
            <w:r>
              <w:rPr>
                <w:rFonts w:ascii="PT Astra Serif" w:hAnsi="PT Astra Serif"/>
              </w:rPr>
              <w:t xml:space="preserve"> годов» (в редакции </w:t>
            </w:r>
            <w:r w:rsidR="00650AFC">
              <w:rPr>
                <w:rFonts w:ascii="PT Astra Serif" w:hAnsi="PT Astra Serif"/>
              </w:rPr>
              <w:t>решени</w:t>
            </w:r>
            <w:r w:rsidR="00EC5B6C">
              <w:rPr>
                <w:rFonts w:ascii="PT Astra Serif" w:hAnsi="PT Astra Serif"/>
              </w:rPr>
              <w:t>я</w:t>
            </w:r>
            <w:r w:rsidR="00650AFC">
              <w:rPr>
                <w:rFonts w:ascii="PT Astra Serif" w:hAnsi="PT Astra Serif"/>
              </w:rPr>
              <w:t xml:space="preserve"> Думы города Югорска от </w:t>
            </w:r>
            <w:r w:rsidR="00CF1F65">
              <w:rPr>
                <w:rFonts w:ascii="PT Astra Serif" w:hAnsi="PT Astra Serif"/>
              </w:rPr>
              <w:t>2</w:t>
            </w:r>
            <w:r w:rsidR="00D82681">
              <w:rPr>
                <w:rFonts w:ascii="PT Astra Serif" w:hAnsi="PT Astra Serif"/>
              </w:rPr>
              <w:t>6</w:t>
            </w:r>
            <w:r w:rsidR="00650AFC">
              <w:rPr>
                <w:rFonts w:ascii="PT Astra Serif" w:hAnsi="PT Astra Serif"/>
              </w:rPr>
              <w:t>.12.202</w:t>
            </w:r>
            <w:r w:rsidR="00D82681">
              <w:rPr>
                <w:rFonts w:ascii="PT Astra Serif" w:hAnsi="PT Astra Serif"/>
              </w:rPr>
              <w:t>5</w:t>
            </w:r>
            <w:r w:rsidR="00650AFC">
              <w:rPr>
                <w:rFonts w:ascii="PT Astra Serif" w:hAnsi="PT Astra Serif"/>
              </w:rPr>
              <w:t xml:space="preserve"> № </w:t>
            </w:r>
            <w:r w:rsidR="00CF1F65">
              <w:rPr>
                <w:rFonts w:ascii="PT Astra Serif" w:hAnsi="PT Astra Serif"/>
              </w:rPr>
              <w:t>101</w:t>
            </w:r>
            <w:r w:rsidR="00650AFC">
              <w:rPr>
                <w:rFonts w:ascii="PT Astra Serif" w:hAnsi="PT Astra Serif"/>
              </w:rPr>
              <w:t xml:space="preserve"> «О вн</w:t>
            </w:r>
            <w:bookmarkStart w:id="0" w:name="_GoBack"/>
            <w:bookmarkEnd w:id="0"/>
            <w:r w:rsidR="00650AFC">
              <w:rPr>
                <w:rFonts w:ascii="PT Astra Serif" w:hAnsi="PT Astra Serif"/>
              </w:rPr>
              <w:t xml:space="preserve">есении изменений в решение Думы города Югорска от </w:t>
            </w:r>
            <w:r w:rsidR="00D82681">
              <w:rPr>
                <w:rFonts w:ascii="PT Astra Serif" w:hAnsi="PT Astra Serif"/>
              </w:rPr>
              <w:t>2</w:t>
            </w:r>
            <w:r w:rsidR="00C225B0">
              <w:rPr>
                <w:rFonts w:ascii="PT Astra Serif" w:hAnsi="PT Astra Serif"/>
              </w:rPr>
              <w:t>0</w:t>
            </w:r>
            <w:r w:rsidR="00650AFC">
              <w:rPr>
                <w:rFonts w:ascii="PT Astra Serif" w:hAnsi="PT Astra Serif"/>
              </w:rPr>
              <w:t>.12.202</w:t>
            </w:r>
            <w:r w:rsidR="00D82681">
              <w:rPr>
                <w:rFonts w:ascii="PT Astra Serif" w:hAnsi="PT Astra Serif"/>
              </w:rPr>
              <w:t>4</w:t>
            </w:r>
            <w:r w:rsidR="00650AFC">
              <w:rPr>
                <w:rFonts w:ascii="PT Astra Serif" w:hAnsi="PT Astra Serif"/>
              </w:rPr>
              <w:t xml:space="preserve"> № </w:t>
            </w:r>
            <w:r w:rsidR="00D82681">
              <w:rPr>
                <w:rFonts w:ascii="PT Astra Serif" w:hAnsi="PT Astra Serif"/>
              </w:rPr>
              <w:t>10</w:t>
            </w:r>
            <w:r w:rsidR="00C8412E">
              <w:rPr>
                <w:rFonts w:ascii="PT Astra Serif" w:hAnsi="PT Astra Serif"/>
              </w:rPr>
              <w:t>2</w:t>
            </w:r>
            <w:r w:rsidR="00650AFC">
              <w:rPr>
                <w:rFonts w:ascii="PT Astra Serif" w:hAnsi="PT Astra Serif"/>
              </w:rPr>
              <w:t xml:space="preserve"> «О бюджете города Югорска на 202</w:t>
            </w:r>
            <w:r w:rsidR="00D82681">
              <w:rPr>
                <w:rFonts w:ascii="PT Astra Serif" w:hAnsi="PT Astra Serif"/>
              </w:rPr>
              <w:t>5</w:t>
            </w:r>
            <w:r w:rsidR="005A3D56">
              <w:rPr>
                <w:rFonts w:ascii="PT Astra Serif" w:hAnsi="PT Astra Serif"/>
              </w:rPr>
              <w:t xml:space="preserve"> год и на плановый период 202</w:t>
            </w:r>
            <w:r w:rsidR="00D82681">
              <w:rPr>
                <w:rFonts w:ascii="PT Astra Serif" w:hAnsi="PT Astra Serif"/>
              </w:rPr>
              <w:t>6</w:t>
            </w:r>
            <w:r w:rsidR="00650AFC">
              <w:rPr>
                <w:rFonts w:ascii="PT Astra Serif" w:hAnsi="PT Astra Serif"/>
              </w:rPr>
              <w:t xml:space="preserve"> и 202</w:t>
            </w:r>
            <w:r w:rsidR="00D82681">
              <w:rPr>
                <w:rFonts w:ascii="PT Astra Serif" w:hAnsi="PT Astra Serif"/>
              </w:rPr>
              <w:t>7</w:t>
            </w:r>
            <w:r w:rsidR="00650AFC">
              <w:rPr>
                <w:rFonts w:ascii="PT Astra Serif" w:hAnsi="PT Astra Serif"/>
              </w:rPr>
              <w:t xml:space="preserve"> годов»</w:t>
            </w:r>
            <w:r>
              <w:rPr>
                <w:rFonts w:ascii="PT Astra Serif" w:hAnsi="PT Astra Serif"/>
              </w:rPr>
              <w:t>)</w:t>
            </w:r>
            <w:proofErr w:type="gramEnd"/>
          </w:p>
        </w:tc>
        <w:tc>
          <w:tcPr>
            <w:tcW w:w="1842" w:type="dxa"/>
            <w:vMerge/>
          </w:tcPr>
          <w:p w:rsidR="00C31935" w:rsidRDefault="00C31935" w:rsidP="0084366F">
            <w:pPr>
              <w:jc w:val="both"/>
              <w:rPr>
                <w:rFonts w:ascii="PT Astra Serif" w:hAnsi="PT Astra Serif"/>
              </w:rPr>
            </w:pPr>
          </w:p>
        </w:tc>
      </w:tr>
      <w:tr w:rsidR="00C31935" w:rsidTr="006A75C7">
        <w:trPr>
          <w:trHeight w:val="665"/>
        </w:trPr>
        <w:tc>
          <w:tcPr>
            <w:tcW w:w="3794" w:type="dxa"/>
            <w:vAlign w:val="center"/>
          </w:tcPr>
          <w:p w:rsidR="00C31935" w:rsidRPr="00F93CFE" w:rsidRDefault="007E716E" w:rsidP="00E513FD">
            <w:pPr>
              <w:jc w:val="center"/>
              <w:rPr>
                <w:rFonts w:ascii="PT Astra Serif" w:hAnsi="PT Astra Serif"/>
                <w:highlight w:val="red"/>
              </w:rPr>
            </w:pPr>
            <w:r w:rsidRPr="007E716E">
              <w:rPr>
                <w:rFonts w:ascii="PT Astra Serif" w:hAnsi="PT Astra Serif"/>
              </w:rPr>
              <w:t>2</w:t>
            </w:r>
            <w:r w:rsidR="00313BFC">
              <w:rPr>
                <w:rFonts w:ascii="PT Astra Serif" w:hAnsi="PT Astra Serif"/>
              </w:rPr>
              <w:t> </w:t>
            </w:r>
            <w:r w:rsidR="00E513FD">
              <w:rPr>
                <w:rFonts w:ascii="PT Astra Serif" w:hAnsi="PT Astra Serif"/>
              </w:rPr>
              <w:t>0</w:t>
            </w:r>
            <w:r w:rsidR="00C31935" w:rsidRPr="007E716E">
              <w:rPr>
                <w:rFonts w:ascii="PT Astra Serif" w:hAnsi="PT Astra Serif"/>
              </w:rPr>
              <w:t>00</w:t>
            </w:r>
            <w:r w:rsidR="00313BFC">
              <w:rPr>
                <w:rFonts w:ascii="PT Astra Serif" w:hAnsi="PT Astra Serif"/>
              </w:rPr>
              <w:t> </w:t>
            </w:r>
            <w:r w:rsidR="00C31935" w:rsidRPr="007E716E">
              <w:rPr>
                <w:rFonts w:ascii="PT Astra Serif" w:hAnsi="PT Astra Serif"/>
              </w:rPr>
              <w:t>0</w:t>
            </w:r>
            <w:r w:rsidR="00313BFC">
              <w:rPr>
                <w:rFonts w:ascii="PT Astra Serif" w:hAnsi="PT Astra Serif"/>
              </w:rPr>
              <w:t>00,00</w:t>
            </w:r>
          </w:p>
        </w:tc>
        <w:tc>
          <w:tcPr>
            <w:tcW w:w="4111" w:type="dxa"/>
            <w:vAlign w:val="center"/>
          </w:tcPr>
          <w:p w:rsidR="00C31935" w:rsidRPr="00C52790" w:rsidRDefault="00E513FD" w:rsidP="00381E0E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  <w:r w:rsidR="00313BFC">
              <w:rPr>
                <w:rFonts w:ascii="PT Astra Serif" w:hAnsi="PT Astra Serif"/>
              </w:rPr>
              <w:t> </w:t>
            </w:r>
            <w:r w:rsidR="00381E0E">
              <w:rPr>
                <w:rFonts w:ascii="PT Astra Serif" w:hAnsi="PT Astra Serif"/>
              </w:rPr>
              <w:t>000</w:t>
            </w:r>
            <w:r w:rsidR="00313BFC">
              <w:rPr>
                <w:rFonts w:ascii="PT Astra Serif" w:hAnsi="PT Astra Serif"/>
              </w:rPr>
              <w:t xml:space="preserve"> 000</w:t>
            </w:r>
            <w:r w:rsidR="00C52790" w:rsidRPr="00C52790">
              <w:rPr>
                <w:rFonts w:ascii="PT Astra Serif" w:hAnsi="PT Astra Serif"/>
              </w:rPr>
              <w:t>,0</w:t>
            </w:r>
            <w:r w:rsidR="00313BFC">
              <w:rPr>
                <w:rFonts w:ascii="PT Astra Serif" w:hAnsi="PT Astra Serif"/>
              </w:rPr>
              <w:t>0</w:t>
            </w:r>
          </w:p>
        </w:tc>
        <w:tc>
          <w:tcPr>
            <w:tcW w:w="1842" w:type="dxa"/>
            <w:vAlign w:val="center"/>
          </w:tcPr>
          <w:p w:rsidR="00C31935" w:rsidRDefault="00C31935" w:rsidP="00381E0E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0,0</w:t>
            </w:r>
            <w:r w:rsidR="00313BFC">
              <w:rPr>
                <w:rFonts w:ascii="PT Astra Serif" w:hAnsi="PT Astra Serif"/>
              </w:rPr>
              <w:t>0</w:t>
            </w:r>
          </w:p>
        </w:tc>
      </w:tr>
    </w:tbl>
    <w:p w:rsidR="002C41DA" w:rsidRPr="000715E4" w:rsidRDefault="00A94566" w:rsidP="00C31935">
      <w:pPr>
        <w:ind w:firstLine="708"/>
        <w:jc w:val="both"/>
        <w:rPr>
          <w:rFonts w:ascii="PT Astra Serif" w:hAnsi="PT Astra Serif"/>
          <w:b/>
        </w:rPr>
      </w:pPr>
      <w:r w:rsidRPr="000715E4">
        <w:rPr>
          <w:rFonts w:ascii="PT Astra Serif" w:hAnsi="PT Astra Serif"/>
        </w:rPr>
        <w:tab/>
      </w:r>
    </w:p>
    <w:p w:rsidR="000C3D26" w:rsidRPr="004B3824" w:rsidRDefault="002C41DA" w:rsidP="002C41DA">
      <w:pPr>
        <w:pStyle w:val="a7"/>
        <w:ind w:firstLine="709"/>
        <w:jc w:val="both"/>
        <w:rPr>
          <w:rFonts w:ascii="PT Astra Serif" w:hAnsi="PT Astra Serif"/>
          <w:sz w:val="26"/>
          <w:szCs w:val="26"/>
        </w:rPr>
      </w:pPr>
      <w:r w:rsidRPr="004B3824">
        <w:rPr>
          <w:rFonts w:ascii="PT Astra Serif" w:hAnsi="PT Astra Serif"/>
          <w:sz w:val="26"/>
          <w:szCs w:val="26"/>
        </w:rPr>
        <w:t xml:space="preserve">Средства резервного фонда администрации города Югорска в отчетном периоде не использовались, так как отсутствовали непредвиденные расходы, не предусмотренные в бюджете города и подлежащие финансированию из резервного фонда в соответствии с утвержденным Положением о </w:t>
      </w:r>
      <w:r w:rsidR="00EC5B6C" w:rsidRPr="004B3824">
        <w:rPr>
          <w:rFonts w:ascii="PT Astra Serif" w:hAnsi="PT Astra Serif"/>
          <w:sz w:val="26"/>
          <w:szCs w:val="26"/>
        </w:rPr>
        <w:t>П</w:t>
      </w:r>
      <w:r w:rsidRPr="004B3824">
        <w:rPr>
          <w:rFonts w:ascii="PT Astra Serif" w:hAnsi="PT Astra Serif"/>
          <w:sz w:val="26"/>
          <w:szCs w:val="26"/>
        </w:rPr>
        <w:t xml:space="preserve">орядке </w:t>
      </w:r>
      <w:proofErr w:type="gramStart"/>
      <w:r w:rsidR="00EC5B6C" w:rsidRPr="004B3824">
        <w:rPr>
          <w:rFonts w:ascii="PT Astra Serif" w:hAnsi="PT Astra Serif"/>
          <w:sz w:val="26"/>
          <w:szCs w:val="26"/>
        </w:rPr>
        <w:t>использования</w:t>
      </w:r>
      <w:r w:rsidRPr="004B3824">
        <w:rPr>
          <w:rFonts w:ascii="PT Astra Serif" w:hAnsi="PT Astra Serif"/>
          <w:sz w:val="26"/>
          <w:szCs w:val="26"/>
        </w:rPr>
        <w:t xml:space="preserve"> </w:t>
      </w:r>
      <w:r w:rsidR="00EC5B6C" w:rsidRPr="004B3824">
        <w:rPr>
          <w:rFonts w:ascii="PT Astra Serif" w:hAnsi="PT Astra Serif"/>
          <w:sz w:val="26"/>
          <w:szCs w:val="26"/>
        </w:rPr>
        <w:t xml:space="preserve">бюджетных ассигнований </w:t>
      </w:r>
      <w:r w:rsidRPr="004B3824">
        <w:rPr>
          <w:rFonts w:ascii="PT Astra Serif" w:hAnsi="PT Astra Serif"/>
          <w:sz w:val="26"/>
          <w:szCs w:val="26"/>
        </w:rPr>
        <w:t>резервного фонда администрации города Югорска</w:t>
      </w:r>
      <w:proofErr w:type="gramEnd"/>
      <w:r w:rsidRPr="004B3824">
        <w:rPr>
          <w:rFonts w:ascii="PT Astra Serif" w:hAnsi="PT Astra Serif"/>
          <w:sz w:val="26"/>
          <w:szCs w:val="26"/>
        </w:rPr>
        <w:t>.</w:t>
      </w:r>
    </w:p>
    <w:p w:rsidR="000C3D26" w:rsidRPr="004B3824" w:rsidRDefault="000C3D26" w:rsidP="000C3D26">
      <w:pPr>
        <w:rPr>
          <w:sz w:val="26"/>
          <w:szCs w:val="26"/>
        </w:rPr>
      </w:pPr>
    </w:p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254159" w:rsidRDefault="00254159" w:rsidP="000C3D26">
      <w:pPr>
        <w:jc w:val="center"/>
      </w:pPr>
    </w:p>
    <w:p w:rsidR="00254159" w:rsidRDefault="00254159" w:rsidP="000C3D26">
      <w:pPr>
        <w:jc w:val="center"/>
      </w:pPr>
    </w:p>
    <w:p w:rsidR="00254159" w:rsidRDefault="00254159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sectPr w:rsidR="00415872" w:rsidSect="004B3824">
      <w:footerReference w:type="even" r:id="rId9"/>
      <w:footerReference w:type="default" r:id="rId10"/>
      <w:pgSz w:w="11906" w:h="16838"/>
      <w:pgMar w:top="1134" w:right="851" w:bottom="1134" w:left="1418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FC8" w:rsidRDefault="00DA0FC8">
      <w:r>
        <w:separator/>
      </w:r>
    </w:p>
    <w:p w:rsidR="00DA0FC8" w:rsidRDefault="00DA0FC8"/>
  </w:endnote>
  <w:endnote w:type="continuationSeparator" w:id="0">
    <w:p w:rsidR="00DA0FC8" w:rsidRDefault="00DA0FC8">
      <w:r>
        <w:continuationSeparator/>
      </w:r>
    </w:p>
    <w:p w:rsidR="00DA0FC8" w:rsidRDefault="00DA0F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AFC" w:rsidRDefault="00650AFC" w:rsidP="00287AD2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50AFC" w:rsidRDefault="00650AFC" w:rsidP="005C2710">
    <w:pPr>
      <w:pStyle w:val="a8"/>
      <w:ind w:right="360"/>
    </w:pPr>
  </w:p>
  <w:p w:rsidR="00650AFC" w:rsidRDefault="00650AF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AFC" w:rsidRDefault="00650AFC" w:rsidP="005C271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FC8" w:rsidRDefault="00DA0FC8">
      <w:r>
        <w:separator/>
      </w:r>
    </w:p>
    <w:p w:rsidR="00DA0FC8" w:rsidRDefault="00DA0FC8"/>
  </w:footnote>
  <w:footnote w:type="continuationSeparator" w:id="0">
    <w:p w:rsidR="00DA0FC8" w:rsidRDefault="00DA0FC8">
      <w:r>
        <w:continuationSeparator/>
      </w:r>
    </w:p>
    <w:p w:rsidR="00DA0FC8" w:rsidRDefault="00DA0FC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5">
    <w:nsid w:val="04E74AB0"/>
    <w:multiLevelType w:val="hybridMultilevel"/>
    <w:tmpl w:val="D7EE6F04"/>
    <w:lvl w:ilvl="0" w:tplc="CB3070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31E1348F"/>
    <w:multiLevelType w:val="hybridMultilevel"/>
    <w:tmpl w:val="E31E8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E91D15"/>
    <w:multiLevelType w:val="hybridMultilevel"/>
    <w:tmpl w:val="3B08FF1C"/>
    <w:lvl w:ilvl="0" w:tplc="D8E8DE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84F0A39"/>
    <w:multiLevelType w:val="hybridMultilevel"/>
    <w:tmpl w:val="965016A0"/>
    <w:lvl w:ilvl="0" w:tplc="9CDC47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4194"/>
    <w:rsid w:val="00004A8D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ACC"/>
    <w:rsid w:val="00014533"/>
    <w:rsid w:val="000148D4"/>
    <w:rsid w:val="00014F00"/>
    <w:rsid w:val="0001510C"/>
    <w:rsid w:val="00015EBF"/>
    <w:rsid w:val="0001678C"/>
    <w:rsid w:val="00016956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06F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3999"/>
    <w:rsid w:val="00034F5D"/>
    <w:rsid w:val="000352BC"/>
    <w:rsid w:val="0003563A"/>
    <w:rsid w:val="000356E7"/>
    <w:rsid w:val="00035747"/>
    <w:rsid w:val="000359D0"/>
    <w:rsid w:val="00036725"/>
    <w:rsid w:val="00040073"/>
    <w:rsid w:val="00040E2D"/>
    <w:rsid w:val="00041053"/>
    <w:rsid w:val="0004106B"/>
    <w:rsid w:val="000415CD"/>
    <w:rsid w:val="00041776"/>
    <w:rsid w:val="00042B98"/>
    <w:rsid w:val="00044D61"/>
    <w:rsid w:val="00045AD6"/>
    <w:rsid w:val="00045E44"/>
    <w:rsid w:val="00045EFA"/>
    <w:rsid w:val="00047B2E"/>
    <w:rsid w:val="00047F0B"/>
    <w:rsid w:val="00051690"/>
    <w:rsid w:val="0005171B"/>
    <w:rsid w:val="00051A45"/>
    <w:rsid w:val="000534C0"/>
    <w:rsid w:val="00054D93"/>
    <w:rsid w:val="000558C7"/>
    <w:rsid w:val="00055C86"/>
    <w:rsid w:val="000562E1"/>
    <w:rsid w:val="00056BEC"/>
    <w:rsid w:val="00056DBF"/>
    <w:rsid w:val="0005730D"/>
    <w:rsid w:val="00057548"/>
    <w:rsid w:val="00057619"/>
    <w:rsid w:val="00057CD8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460F"/>
    <w:rsid w:val="000656B6"/>
    <w:rsid w:val="00066A0F"/>
    <w:rsid w:val="000706E7"/>
    <w:rsid w:val="000713F5"/>
    <w:rsid w:val="00071405"/>
    <w:rsid w:val="000715E4"/>
    <w:rsid w:val="00071BE6"/>
    <w:rsid w:val="00072579"/>
    <w:rsid w:val="00072C6D"/>
    <w:rsid w:val="00073287"/>
    <w:rsid w:val="000736B1"/>
    <w:rsid w:val="00073C49"/>
    <w:rsid w:val="00074A76"/>
    <w:rsid w:val="00074FB8"/>
    <w:rsid w:val="00075F40"/>
    <w:rsid w:val="00076A91"/>
    <w:rsid w:val="00076DD1"/>
    <w:rsid w:val="000802BC"/>
    <w:rsid w:val="00080392"/>
    <w:rsid w:val="00080951"/>
    <w:rsid w:val="00080BFB"/>
    <w:rsid w:val="00080C43"/>
    <w:rsid w:val="00080E7F"/>
    <w:rsid w:val="00080F8F"/>
    <w:rsid w:val="00081292"/>
    <w:rsid w:val="00082040"/>
    <w:rsid w:val="0008260E"/>
    <w:rsid w:val="000827AA"/>
    <w:rsid w:val="00082EF8"/>
    <w:rsid w:val="00083C77"/>
    <w:rsid w:val="00084416"/>
    <w:rsid w:val="00084743"/>
    <w:rsid w:val="000854ED"/>
    <w:rsid w:val="00085A7A"/>
    <w:rsid w:val="00085D8F"/>
    <w:rsid w:val="00086117"/>
    <w:rsid w:val="0008776F"/>
    <w:rsid w:val="00090552"/>
    <w:rsid w:val="00090C7A"/>
    <w:rsid w:val="00091204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CB2"/>
    <w:rsid w:val="000A0D2F"/>
    <w:rsid w:val="000A0D44"/>
    <w:rsid w:val="000A2575"/>
    <w:rsid w:val="000A27C3"/>
    <w:rsid w:val="000A2ACB"/>
    <w:rsid w:val="000A2C05"/>
    <w:rsid w:val="000A3109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516"/>
    <w:rsid w:val="000B2776"/>
    <w:rsid w:val="000B27AD"/>
    <w:rsid w:val="000B3328"/>
    <w:rsid w:val="000B335C"/>
    <w:rsid w:val="000B3DFA"/>
    <w:rsid w:val="000B41A6"/>
    <w:rsid w:val="000B4C07"/>
    <w:rsid w:val="000B4FCA"/>
    <w:rsid w:val="000B5BA2"/>
    <w:rsid w:val="000B6055"/>
    <w:rsid w:val="000B6445"/>
    <w:rsid w:val="000B6ADA"/>
    <w:rsid w:val="000B74DB"/>
    <w:rsid w:val="000B7A47"/>
    <w:rsid w:val="000C08D1"/>
    <w:rsid w:val="000C0C46"/>
    <w:rsid w:val="000C0ED0"/>
    <w:rsid w:val="000C11B2"/>
    <w:rsid w:val="000C1211"/>
    <w:rsid w:val="000C2191"/>
    <w:rsid w:val="000C2B30"/>
    <w:rsid w:val="000C2F2B"/>
    <w:rsid w:val="000C3D26"/>
    <w:rsid w:val="000C467B"/>
    <w:rsid w:val="000C4797"/>
    <w:rsid w:val="000C5765"/>
    <w:rsid w:val="000C65D0"/>
    <w:rsid w:val="000C6AA8"/>
    <w:rsid w:val="000C6B00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2723"/>
    <w:rsid w:val="000D3C72"/>
    <w:rsid w:val="000D4523"/>
    <w:rsid w:val="000D4834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4E3B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0C0"/>
    <w:rsid w:val="00117F16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D3B"/>
    <w:rsid w:val="00124F39"/>
    <w:rsid w:val="00125893"/>
    <w:rsid w:val="00125A28"/>
    <w:rsid w:val="00127096"/>
    <w:rsid w:val="001273CF"/>
    <w:rsid w:val="0012743D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9D4"/>
    <w:rsid w:val="00141B5C"/>
    <w:rsid w:val="00143DD4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6022B"/>
    <w:rsid w:val="00161532"/>
    <w:rsid w:val="0016177B"/>
    <w:rsid w:val="00161C69"/>
    <w:rsid w:val="001622BB"/>
    <w:rsid w:val="0016359F"/>
    <w:rsid w:val="00163B20"/>
    <w:rsid w:val="001642CA"/>
    <w:rsid w:val="00164303"/>
    <w:rsid w:val="00165425"/>
    <w:rsid w:val="001654A6"/>
    <w:rsid w:val="001659F7"/>
    <w:rsid w:val="0016664F"/>
    <w:rsid w:val="00166C50"/>
    <w:rsid w:val="00170518"/>
    <w:rsid w:val="00171170"/>
    <w:rsid w:val="0017180A"/>
    <w:rsid w:val="00172730"/>
    <w:rsid w:val="0017736F"/>
    <w:rsid w:val="00181357"/>
    <w:rsid w:val="00183D69"/>
    <w:rsid w:val="00184E19"/>
    <w:rsid w:val="0018545E"/>
    <w:rsid w:val="001858F6"/>
    <w:rsid w:val="00187866"/>
    <w:rsid w:val="00190FE1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8B5"/>
    <w:rsid w:val="001A5A4A"/>
    <w:rsid w:val="001A75EF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6A"/>
    <w:rsid w:val="001C628D"/>
    <w:rsid w:val="001C65E2"/>
    <w:rsid w:val="001C6BEF"/>
    <w:rsid w:val="001C6FD7"/>
    <w:rsid w:val="001C7557"/>
    <w:rsid w:val="001D049E"/>
    <w:rsid w:val="001D06A3"/>
    <w:rsid w:val="001D09E8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65EF"/>
    <w:rsid w:val="001D7110"/>
    <w:rsid w:val="001D7880"/>
    <w:rsid w:val="001E0723"/>
    <w:rsid w:val="001E07B3"/>
    <w:rsid w:val="001E1146"/>
    <w:rsid w:val="001E1A6A"/>
    <w:rsid w:val="001E2964"/>
    <w:rsid w:val="001E2DFE"/>
    <w:rsid w:val="001E34F5"/>
    <w:rsid w:val="001E617E"/>
    <w:rsid w:val="001E6979"/>
    <w:rsid w:val="001E7434"/>
    <w:rsid w:val="001E74D5"/>
    <w:rsid w:val="001F17C5"/>
    <w:rsid w:val="001F2BCE"/>
    <w:rsid w:val="001F2CFA"/>
    <w:rsid w:val="001F3088"/>
    <w:rsid w:val="001F35D9"/>
    <w:rsid w:val="001F38E9"/>
    <w:rsid w:val="001F3BBF"/>
    <w:rsid w:val="001F40F7"/>
    <w:rsid w:val="001F43F7"/>
    <w:rsid w:val="001F4633"/>
    <w:rsid w:val="001F4A5E"/>
    <w:rsid w:val="001F4B88"/>
    <w:rsid w:val="001F52E9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8E1"/>
    <w:rsid w:val="00203FEF"/>
    <w:rsid w:val="0020423C"/>
    <w:rsid w:val="00204719"/>
    <w:rsid w:val="00205BB1"/>
    <w:rsid w:val="002064B5"/>
    <w:rsid w:val="00206E26"/>
    <w:rsid w:val="00207064"/>
    <w:rsid w:val="00207BF0"/>
    <w:rsid w:val="0021084C"/>
    <w:rsid w:val="0021099A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7407"/>
    <w:rsid w:val="00217B17"/>
    <w:rsid w:val="00217BE0"/>
    <w:rsid w:val="00220396"/>
    <w:rsid w:val="00220ADC"/>
    <w:rsid w:val="00222780"/>
    <w:rsid w:val="002231ED"/>
    <w:rsid w:val="00223411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5F7"/>
    <w:rsid w:val="00230906"/>
    <w:rsid w:val="00230CA4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159"/>
    <w:rsid w:val="002549B4"/>
    <w:rsid w:val="00255F68"/>
    <w:rsid w:val="0025719D"/>
    <w:rsid w:val="00257AFB"/>
    <w:rsid w:val="00257BB0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DD7"/>
    <w:rsid w:val="00265F73"/>
    <w:rsid w:val="00266433"/>
    <w:rsid w:val="00266560"/>
    <w:rsid w:val="00266B42"/>
    <w:rsid w:val="00267287"/>
    <w:rsid w:val="00267B7F"/>
    <w:rsid w:val="00272BA9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39D"/>
    <w:rsid w:val="00276AC8"/>
    <w:rsid w:val="00276C8F"/>
    <w:rsid w:val="00277378"/>
    <w:rsid w:val="00277D90"/>
    <w:rsid w:val="0028035C"/>
    <w:rsid w:val="002810B8"/>
    <w:rsid w:val="002820BA"/>
    <w:rsid w:val="002829A9"/>
    <w:rsid w:val="00283DBC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1C0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08D3"/>
    <w:rsid w:val="002B175C"/>
    <w:rsid w:val="002B1DE0"/>
    <w:rsid w:val="002B24A0"/>
    <w:rsid w:val="002B2A52"/>
    <w:rsid w:val="002B2B08"/>
    <w:rsid w:val="002B2FBA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1DA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77CE"/>
    <w:rsid w:val="002E05FB"/>
    <w:rsid w:val="002E0F4F"/>
    <w:rsid w:val="002E0FD1"/>
    <w:rsid w:val="002E1BAC"/>
    <w:rsid w:val="002E23BB"/>
    <w:rsid w:val="002E2A7A"/>
    <w:rsid w:val="002E30A1"/>
    <w:rsid w:val="002E3B49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3C89"/>
    <w:rsid w:val="002F4252"/>
    <w:rsid w:val="002F4B53"/>
    <w:rsid w:val="002F5BB1"/>
    <w:rsid w:val="002F5D86"/>
    <w:rsid w:val="002F64ED"/>
    <w:rsid w:val="002F6AE0"/>
    <w:rsid w:val="002F7746"/>
    <w:rsid w:val="003003BD"/>
    <w:rsid w:val="00300559"/>
    <w:rsid w:val="00300A64"/>
    <w:rsid w:val="00300D26"/>
    <w:rsid w:val="00301010"/>
    <w:rsid w:val="00301442"/>
    <w:rsid w:val="00303C34"/>
    <w:rsid w:val="00304393"/>
    <w:rsid w:val="00304838"/>
    <w:rsid w:val="00305BD5"/>
    <w:rsid w:val="0030643F"/>
    <w:rsid w:val="00306716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3BF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0E80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DA"/>
    <w:rsid w:val="003247F1"/>
    <w:rsid w:val="003248F9"/>
    <w:rsid w:val="00325610"/>
    <w:rsid w:val="00325E4B"/>
    <w:rsid w:val="003260F3"/>
    <w:rsid w:val="00326705"/>
    <w:rsid w:val="00327074"/>
    <w:rsid w:val="0032713D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7119"/>
    <w:rsid w:val="00347139"/>
    <w:rsid w:val="00347166"/>
    <w:rsid w:val="00347896"/>
    <w:rsid w:val="00347D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352"/>
    <w:rsid w:val="00374B86"/>
    <w:rsid w:val="00377438"/>
    <w:rsid w:val="00377479"/>
    <w:rsid w:val="003777E9"/>
    <w:rsid w:val="0038011A"/>
    <w:rsid w:val="00380628"/>
    <w:rsid w:val="0038138E"/>
    <w:rsid w:val="00381AAC"/>
    <w:rsid w:val="00381E0E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04B"/>
    <w:rsid w:val="003939C7"/>
    <w:rsid w:val="003939E0"/>
    <w:rsid w:val="00393EDF"/>
    <w:rsid w:val="0039415D"/>
    <w:rsid w:val="0039440A"/>
    <w:rsid w:val="00394459"/>
    <w:rsid w:val="003946AB"/>
    <w:rsid w:val="00394C96"/>
    <w:rsid w:val="00395A4F"/>
    <w:rsid w:val="00395C55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988"/>
    <w:rsid w:val="003A5A54"/>
    <w:rsid w:val="003A6F03"/>
    <w:rsid w:val="003A75CF"/>
    <w:rsid w:val="003A7FBD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32"/>
    <w:rsid w:val="003B6B62"/>
    <w:rsid w:val="003B6D5E"/>
    <w:rsid w:val="003B7101"/>
    <w:rsid w:val="003B7522"/>
    <w:rsid w:val="003B7874"/>
    <w:rsid w:val="003B7ACD"/>
    <w:rsid w:val="003B7B11"/>
    <w:rsid w:val="003B7EA9"/>
    <w:rsid w:val="003C085B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3192"/>
    <w:rsid w:val="003D393A"/>
    <w:rsid w:val="003D3C32"/>
    <w:rsid w:val="003D59A5"/>
    <w:rsid w:val="003D667B"/>
    <w:rsid w:val="003D6907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E64"/>
    <w:rsid w:val="003E0F75"/>
    <w:rsid w:val="003E1176"/>
    <w:rsid w:val="003E137C"/>
    <w:rsid w:val="003E19B8"/>
    <w:rsid w:val="003E24B9"/>
    <w:rsid w:val="003E2ED6"/>
    <w:rsid w:val="003E3719"/>
    <w:rsid w:val="003E3C42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6CBE"/>
    <w:rsid w:val="003F7B46"/>
    <w:rsid w:val="00400A49"/>
    <w:rsid w:val="004011E8"/>
    <w:rsid w:val="00402264"/>
    <w:rsid w:val="004026FC"/>
    <w:rsid w:val="00402E0D"/>
    <w:rsid w:val="00403334"/>
    <w:rsid w:val="00403D58"/>
    <w:rsid w:val="00403FA6"/>
    <w:rsid w:val="00404149"/>
    <w:rsid w:val="004053E6"/>
    <w:rsid w:val="004058D8"/>
    <w:rsid w:val="00405D6C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872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5C2"/>
    <w:rsid w:val="00431828"/>
    <w:rsid w:val="004318BB"/>
    <w:rsid w:val="00431E9D"/>
    <w:rsid w:val="00432151"/>
    <w:rsid w:val="0043312E"/>
    <w:rsid w:val="00434711"/>
    <w:rsid w:val="00434A6B"/>
    <w:rsid w:val="00434F74"/>
    <w:rsid w:val="00435303"/>
    <w:rsid w:val="00435F3F"/>
    <w:rsid w:val="00436B4B"/>
    <w:rsid w:val="00437584"/>
    <w:rsid w:val="00437C98"/>
    <w:rsid w:val="00440E2C"/>
    <w:rsid w:val="004411DD"/>
    <w:rsid w:val="0044172B"/>
    <w:rsid w:val="004419FC"/>
    <w:rsid w:val="0044228C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697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0B1C"/>
    <w:rsid w:val="00471022"/>
    <w:rsid w:val="0047160C"/>
    <w:rsid w:val="00471886"/>
    <w:rsid w:val="00471971"/>
    <w:rsid w:val="00473CF9"/>
    <w:rsid w:val="00473FAD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3824"/>
    <w:rsid w:val="004B4595"/>
    <w:rsid w:val="004B5F66"/>
    <w:rsid w:val="004B60D0"/>
    <w:rsid w:val="004B67DA"/>
    <w:rsid w:val="004B7420"/>
    <w:rsid w:val="004B7486"/>
    <w:rsid w:val="004B76BF"/>
    <w:rsid w:val="004B77B1"/>
    <w:rsid w:val="004B7947"/>
    <w:rsid w:val="004B7D11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5EBE"/>
    <w:rsid w:val="004C6096"/>
    <w:rsid w:val="004C645B"/>
    <w:rsid w:val="004C64AD"/>
    <w:rsid w:val="004C6A79"/>
    <w:rsid w:val="004C7C33"/>
    <w:rsid w:val="004C7D30"/>
    <w:rsid w:val="004D0605"/>
    <w:rsid w:val="004D0772"/>
    <w:rsid w:val="004D203C"/>
    <w:rsid w:val="004D2C8B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E7D6D"/>
    <w:rsid w:val="004F0A36"/>
    <w:rsid w:val="004F1019"/>
    <w:rsid w:val="004F1A62"/>
    <w:rsid w:val="004F22C1"/>
    <w:rsid w:val="004F3E12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CA9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5F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5FB7"/>
    <w:rsid w:val="00526511"/>
    <w:rsid w:val="00527993"/>
    <w:rsid w:val="00527B49"/>
    <w:rsid w:val="0053028B"/>
    <w:rsid w:val="00530EDA"/>
    <w:rsid w:val="0053116E"/>
    <w:rsid w:val="005317CE"/>
    <w:rsid w:val="00532514"/>
    <w:rsid w:val="00532B41"/>
    <w:rsid w:val="00532EED"/>
    <w:rsid w:val="005334E6"/>
    <w:rsid w:val="00534237"/>
    <w:rsid w:val="005351C5"/>
    <w:rsid w:val="00536AFA"/>
    <w:rsid w:val="005377A4"/>
    <w:rsid w:val="00537EBB"/>
    <w:rsid w:val="005404E9"/>
    <w:rsid w:val="0054094A"/>
    <w:rsid w:val="00540AA8"/>
    <w:rsid w:val="005418EB"/>
    <w:rsid w:val="0054299F"/>
    <w:rsid w:val="00542F7F"/>
    <w:rsid w:val="00543ACB"/>
    <w:rsid w:val="005440D7"/>
    <w:rsid w:val="005442A0"/>
    <w:rsid w:val="005448BF"/>
    <w:rsid w:val="0054580F"/>
    <w:rsid w:val="00545B84"/>
    <w:rsid w:val="0054745B"/>
    <w:rsid w:val="00547511"/>
    <w:rsid w:val="005476DB"/>
    <w:rsid w:val="00547924"/>
    <w:rsid w:val="00547D4A"/>
    <w:rsid w:val="0055149D"/>
    <w:rsid w:val="00551B01"/>
    <w:rsid w:val="00551F18"/>
    <w:rsid w:val="00552D7A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020"/>
    <w:rsid w:val="00560839"/>
    <w:rsid w:val="005609BF"/>
    <w:rsid w:val="00560F13"/>
    <w:rsid w:val="005615D8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716"/>
    <w:rsid w:val="00575A51"/>
    <w:rsid w:val="00575DE3"/>
    <w:rsid w:val="00575E7A"/>
    <w:rsid w:val="0057607E"/>
    <w:rsid w:val="00577B27"/>
    <w:rsid w:val="005800F3"/>
    <w:rsid w:val="00582F25"/>
    <w:rsid w:val="00585621"/>
    <w:rsid w:val="005862D0"/>
    <w:rsid w:val="00587502"/>
    <w:rsid w:val="00587FF2"/>
    <w:rsid w:val="00590A92"/>
    <w:rsid w:val="005914FD"/>
    <w:rsid w:val="00591573"/>
    <w:rsid w:val="00591E6C"/>
    <w:rsid w:val="005923B2"/>
    <w:rsid w:val="00594A07"/>
    <w:rsid w:val="00595C10"/>
    <w:rsid w:val="00595D3A"/>
    <w:rsid w:val="00595D55"/>
    <w:rsid w:val="00597574"/>
    <w:rsid w:val="00597952"/>
    <w:rsid w:val="005A0C6C"/>
    <w:rsid w:val="005A15E8"/>
    <w:rsid w:val="005A18B4"/>
    <w:rsid w:val="005A256E"/>
    <w:rsid w:val="005A2CE6"/>
    <w:rsid w:val="005A3304"/>
    <w:rsid w:val="005A35C2"/>
    <w:rsid w:val="005A3D56"/>
    <w:rsid w:val="005A3E32"/>
    <w:rsid w:val="005A4F5F"/>
    <w:rsid w:val="005A5407"/>
    <w:rsid w:val="005A570B"/>
    <w:rsid w:val="005A5EE8"/>
    <w:rsid w:val="005A6A6F"/>
    <w:rsid w:val="005A73C7"/>
    <w:rsid w:val="005B077A"/>
    <w:rsid w:val="005B1961"/>
    <w:rsid w:val="005B25AC"/>
    <w:rsid w:val="005B3028"/>
    <w:rsid w:val="005B4033"/>
    <w:rsid w:val="005B4363"/>
    <w:rsid w:val="005B518C"/>
    <w:rsid w:val="005B7A3D"/>
    <w:rsid w:val="005C0D58"/>
    <w:rsid w:val="005C101E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6DA7"/>
    <w:rsid w:val="005C7127"/>
    <w:rsid w:val="005C725F"/>
    <w:rsid w:val="005D10C7"/>
    <w:rsid w:val="005D167C"/>
    <w:rsid w:val="005D1968"/>
    <w:rsid w:val="005D2AEA"/>
    <w:rsid w:val="005D3DF9"/>
    <w:rsid w:val="005D40E4"/>
    <w:rsid w:val="005D4434"/>
    <w:rsid w:val="005D45E5"/>
    <w:rsid w:val="005D4A73"/>
    <w:rsid w:val="005D4C52"/>
    <w:rsid w:val="005D544B"/>
    <w:rsid w:val="005D6781"/>
    <w:rsid w:val="005E0588"/>
    <w:rsid w:val="005E05E2"/>
    <w:rsid w:val="005E0B2B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4A"/>
    <w:rsid w:val="005E5AEC"/>
    <w:rsid w:val="005E6F60"/>
    <w:rsid w:val="005E79E9"/>
    <w:rsid w:val="005E7EA8"/>
    <w:rsid w:val="005F07E5"/>
    <w:rsid w:val="005F1352"/>
    <w:rsid w:val="005F1A7F"/>
    <w:rsid w:val="005F24D6"/>
    <w:rsid w:val="005F2DA0"/>
    <w:rsid w:val="005F3120"/>
    <w:rsid w:val="005F3543"/>
    <w:rsid w:val="005F42DB"/>
    <w:rsid w:val="005F43AB"/>
    <w:rsid w:val="005F48A7"/>
    <w:rsid w:val="005F4C86"/>
    <w:rsid w:val="005F4E35"/>
    <w:rsid w:val="005F4F70"/>
    <w:rsid w:val="005F5015"/>
    <w:rsid w:val="005F519F"/>
    <w:rsid w:val="005F57EF"/>
    <w:rsid w:val="005F58A9"/>
    <w:rsid w:val="005F6508"/>
    <w:rsid w:val="005F65A5"/>
    <w:rsid w:val="005F67E5"/>
    <w:rsid w:val="005F6A9D"/>
    <w:rsid w:val="005F749A"/>
    <w:rsid w:val="005F7E4D"/>
    <w:rsid w:val="00600B77"/>
    <w:rsid w:val="00601C35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65F"/>
    <w:rsid w:val="00617867"/>
    <w:rsid w:val="00617B44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D2D"/>
    <w:rsid w:val="00632DEE"/>
    <w:rsid w:val="00632EB2"/>
    <w:rsid w:val="006330DB"/>
    <w:rsid w:val="00633573"/>
    <w:rsid w:val="006345CC"/>
    <w:rsid w:val="00635614"/>
    <w:rsid w:val="0063592F"/>
    <w:rsid w:val="00635CBE"/>
    <w:rsid w:val="006367DB"/>
    <w:rsid w:val="006369D0"/>
    <w:rsid w:val="006377D8"/>
    <w:rsid w:val="00640539"/>
    <w:rsid w:val="006412A3"/>
    <w:rsid w:val="0064223E"/>
    <w:rsid w:val="006422AA"/>
    <w:rsid w:val="00642CD1"/>
    <w:rsid w:val="00644156"/>
    <w:rsid w:val="006447E0"/>
    <w:rsid w:val="0064482A"/>
    <w:rsid w:val="00644C1A"/>
    <w:rsid w:val="00645CB2"/>
    <w:rsid w:val="00646589"/>
    <w:rsid w:val="00647386"/>
    <w:rsid w:val="00647CBA"/>
    <w:rsid w:val="00647DA6"/>
    <w:rsid w:val="006505A6"/>
    <w:rsid w:val="00650AFC"/>
    <w:rsid w:val="00650EB0"/>
    <w:rsid w:val="006534C3"/>
    <w:rsid w:val="006535F0"/>
    <w:rsid w:val="00653E68"/>
    <w:rsid w:val="00654556"/>
    <w:rsid w:val="006547FB"/>
    <w:rsid w:val="00654AFA"/>
    <w:rsid w:val="0065551A"/>
    <w:rsid w:val="00655BFB"/>
    <w:rsid w:val="00656330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D9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3BCE"/>
    <w:rsid w:val="0067483C"/>
    <w:rsid w:val="0067522B"/>
    <w:rsid w:val="006755CF"/>
    <w:rsid w:val="00675EEE"/>
    <w:rsid w:val="0067608F"/>
    <w:rsid w:val="00676BF4"/>
    <w:rsid w:val="00677602"/>
    <w:rsid w:val="00677632"/>
    <w:rsid w:val="00677CE7"/>
    <w:rsid w:val="006828E1"/>
    <w:rsid w:val="00683075"/>
    <w:rsid w:val="00683296"/>
    <w:rsid w:val="00683505"/>
    <w:rsid w:val="006842CC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BBE"/>
    <w:rsid w:val="0069221D"/>
    <w:rsid w:val="00692C6E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650"/>
    <w:rsid w:val="00697C6C"/>
    <w:rsid w:val="006A17A1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62C7"/>
    <w:rsid w:val="006A62EC"/>
    <w:rsid w:val="006A655B"/>
    <w:rsid w:val="006A6A48"/>
    <w:rsid w:val="006A6C58"/>
    <w:rsid w:val="006A6DD5"/>
    <w:rsid w:val="006A71D8"/>
    <w:rsid w:val="006A71DB"/>
    <w:rsid w:val="006A75C7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8A5"/>
    <w:rsid w:val="006D4FF1"/>
    <w:rsid w:val="006D5260"/>
    <w:rsid w:val="006D52C5"/>
    <w:rsid w:val="006D5D9E"/>
    <w:rsid w:val="006D706D"/>
    <w:rsid w:val="006D7693"/>
    <w:rsid w:val="006E087A"/>
    <w:rsid w:val="006E0E41"/>
    <w:rsid w:val="006E1304"/>
    <w:rsid w:val="006E1660"/>
    <w:rsid w:val="006E17A4"/>
    <w:rsid w:val="006E19D5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4BFE"/>
    <w:rsid w:val="006E579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7D1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70D5"/>
    <w:rsid w:val="0070730F"/>
    <w:rsid w:val="007075F7"/>
    <w:rsid w:val="00707836"/>
    <w:rsid w:val="00710144"/>
    <w:rsid w:val="00710B99"/>
    <w:rsid w:val="0071103E"/>
    <w:rsid w:val="007111E6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45B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349"/>
    <w:rsid w:val="00741505"/>
    <w:rsid w:val="007415D5"/>
    <w:rsid w:val="007422BA"/>
    <w:rsid w:val="007429C6"/>
    <w:rsid w:val="00742D40"/>
    <w:rsid w:val="007432E5"/>
    <w:rsid w:val="00744974"/>
    <w:rsid w:val="00745451"/>
    <w:rsid w:val="00745C88"/>
    <w:rsid w:val="0074681D"/>
    <w:rsid w:val="007508B2"/>
    <w:rsid w:val="007513BC"/>
    <w:rsid w:val="00751818"/>
    <w:rsid w:val="0075192C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3638"/>
    <w:rsid w:val="00773E14"/>
    <w:rsid w:val="00774E7C"/>
    <w:rsid w:val="0077520A"/>
    <w:rsid w:val="00775A93"/>
    <w:rsid w:val="007766F0"/>
    <w:rsid w:val="0077737A"/>
    <w:rsid w:val="00777590"/>
    <w:rsid w:val="00777934"/>
    <w:rsid w:val="00777EF2"/>
    <w:rsid w:val="007811C2"/>
    <w:rsid w:val="007815B0"/>
    <w:rsid w:val="007821DD"/>
    <w:rsid w:val="00782691"/>
    <w:rsid w:val="00782D7E"/>
    <w:rsid w:val="0078322D"/>
    <w:rsid w:val="00783C78"/>
    <w:rsid w:val="00784BC4"/>
    <w:rsid w:val="007853E0"/>
    <w:rsid w:val="00785EBB"/>
    <w:rsid w:val="0078683F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859"/>
    <w:rsid w:val="00797869"/>
    <w:rsid w:val="007A0A96"/>
    <w:rsid w:val="007A1937"/>
    <w:rsid w:val="007A1CA3"/>
    <w:rsid w:val="007A2351"/>
    <w:rsid w:val="007A2D0F"/>
    <w:rsid w:val="007A3763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1807"/>
    <w:rsid w:val="007B27CC"/>
    <w:rsid w:val="007B2A29"/>
    <w:rsid w:val="007B3080"/>
    <w:rsid w:val="007B389D"/>
    <w:rsid w:val="007B405F"/>
    <w:rsid w:val="007B4253"/>
    <w:rsid w:val="007B54DD"/>
    <w:rsid w:val="007B6637"/>
    <w:rsid w:val="007B7838"/>
    <w:rsid w:val="007C166C"/>
    <w:rsid w:val="007C1E0F"/>
    <w:rsid w:val="007C22EA"/>
    <w:rsid w:val="007C2787"/>
    <w:rsid w:val="007C2FF5"/>
    <w:rsid w:val="007C384B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1F3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C11"/>
    <w:rsid w:val="007E1D3C"/>
    <w:rsid w:val="007E27C4"/>
    <w:rsid w:val="007E3640"/>
    <w:rsid w:val="007E387B"/>
    <w:rsid w:val="007E3993"/>
    <w:rsid w:val="007E3B25"/>
    <w:rsid w:val="007E5529"/>
    <w:rsid w:val="007E5CBB"/>
    <w:rsid w:val="007E5E19"/>
    <w:rsid w:val="007E5E70"/>
    <w:rsid w:val="007E634A"/>
    <w:rsid w:val="007E63CA"/>
    <w:rsid w:val="007E716E"/>
    <w:rsid w:val="007E762F"/>
    <w:rsid w:val="007E7B4F"/>
    <w:rsid w:val="007E7DAB"/>
    <w:rsid w:val="007F08D4"/>
    <w:rsid w:val="007F0F27"/>
    <w:rsid w:val="007F112A"/>
    <w:rsid w:val="007F2E5B"/>
    <w:rsid w:val="007F4E29"/>
    <w:rsid w:val="007F53C4"/>
    <w:rsid w:val="007F5714"/>
    <w:rsid w:val="007F5A9F"/>
    <w:rsid w:val="008003F0"/>
    <w:rsid w:val="008006C7"/>
    <w:rsid w:val="00800A9C"/>
    <w:rsid w:val="0080143B"/>
    <w:rsid w:val="008019AA"/>
    <w:rsid w:val="00801A62"/>
    <w:rsid w:val="00801D5A"/>
    <w:rsid w:val="00802081"/>
    <w:rsid w:val="00803234"/>
    <w:rsid w:val="008035C4"/>
    <w:rsid w:val="008043E2"/>
    <w:rsid w:val="00805348"/>
    <w:rsid w:val="00806186"/>
    <w:rsid w:val="00806738"/>
    <w:rsid w:val="00807182"/>
    <w:rsid w:val="008072A6"/>
    <w:rsid w:val="008073E4"/>
    <w:rsid w:val="00807BEB"/>
    <w:rsid w:val="00807FA0"/>
    <w:rsid w:val="008103C6"/>
    <w:rsid w:val="00810630"/>
    <w:rsid w:val="00811D4E"/>
    <w:rsid w:val="0081208D"/>
    <w:rsid w:val="0081227B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366F"/>
    <w:rsid w:val="00844427"/>
    <w:rsid w:val="00844840"/>
    <w:rsid w:val="00844961"/>
    <w:rsid w:val="008451FE"/>
    <w:rsid w:val="00845603"/>
    <w:rsid w:val="00845B25"/>
    <w:rsid w:val="00845B27"/>
    <w:rsid w:val="008463CA"/>
    <w:rsid w:val="00846456"/>
    <w:rsid w:val="00846CAE"/>
    <w:rsid w:val="00847CB7"/>
    <w:rsid w:val="0085078F"/>
    <w:rsid w:val="008511CD"/>
    <w:rsid w:val="008519F0"/>
    <w:rsid w:val="008528D9"/>
    <w:rsid w:val="00852964"/>
    <w:rsid w:val="00853853"/>
    <w:rsid w:val="00853E1A"/>
    <w:rsid w:val="00854382"/>
    <w:rsid w:val="00854989"/>
    <w:rsid w:val="00854DA2"/>
    <w:rsid w:val="00855B81"/>
    <w:rsid w:val="00855F34"/>
    <w:rsid w:val="00855F98"/>
    <w:rsid w:val="0085601E"/>
    <w:rsid w:val="00856874"/>
    <w:rsid w:val="00857074"/>
    <w:rsid w:val="008603F4"/>
    <w:rsid w:val="0086065F"/>
    <w:rsid w:val="00860EF6"/>
    <w:rsid w:val="0086130A"/>
    <w:rsid w:val="008637F7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ABC"/>
    <w:rsid w:val="00881E6A"/>
    <w:rsid w:val="00881FD2"/>
    <w:rsid w:val="00882119"/>
    <w:rsid w:val="008827A0"/>
    <w:rsid w:val="00882F30"/>
    <w:rsid w:val="00883974"/>
    <w:rsid w:val="00883F42"/>
    <w:rsid w:val="0088533F"/>
    <w:rsid w:val="00885BB5"/>
    <w:rsid w:val="00885F58"/>
    <w:rsid w:val="00886F8D"/>
    <w:rsid w:val="00887AF2"/>
    <w:rsid w:val="00887C50"/>
    <w:rsid w:val="00887D94"/>
    <w:rsid w:val="00891000"/>
    <w:rsid w:val="008916D7"/>
    <w:rsid w:val="00891C42"/>
    <w:rsid w:val="0089279E"/>
    <w:rsid w:val="00894117"/>
    <w:rsid w:val="008952D0"/>
    <w:rsid w:val="008953DC"/>
    <w:rsid w:val="0089563A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2BB4"/>
    <w:rsid w:val="008B30BA"/>
    <w:rsid w:val="008B3334"/>
    <w:rsid w:val="008B3608"/>
    <w:rsid w:val="008B418A"/>
    <w:rsid w:val="008B41F5"/>
    <w:rsid w:val="008B5EDA"/>
    <w:rsid w:val="008B6B20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834"/>
    <w:rsid w:val="008C5E70"/>
    <w:rsid w:val="008C65A9"/>
    <w:rsid w:val="008C674B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62BA"/>
    <w:rsid w:val="008D73C8"/>
    <w:rsid w:val="008D7AFF"/>
    <w:rsid w:val="008D7DBB"/>
    <w:rsid w:val="008E0715"/>
    <w:rsid w:val="008E1151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E7F58"/>
    <w:rsid w:val="008F0AF0"/>
    <w:rsid w:val="008F15DF"/>
    <w:rsid w:val="008F1CFD"/>
    <w:rsid w:val="008F23AB"/>
    <w:rsid w:val="008F2D47"/>
    <w:rsid w:val="008F3AF9"/>
    <w:rsid w:val="008F3CFE"/>
    <w:rsid w:val="008F4C68"/>
    <w:rsid w:val="008F5832"/>
    <w:rsid w:val="008F6127"/>
    <w:rsid w:val="008F7B2A"/>
    <w:rsid w:val="0090029F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10CF6"/>
    <w:rsid w:val="009120AC"/>
    <w:rsid w:val="00912D81"/>
    <w:rsid w:val="0091380C"/>
    <w:rsid w:val="009138B0"/>
    <w:rsid w:val="00914C7C"/>
    <w:rsid w:val="00914C8C"/>
    <w:rsid w:val="00914F8F"/>
    <w:rsid w:val="009153E7"/>
    <w:rsid w:val="00915F02"/>
    <w:rsid w:val="00916759"/>
    <w:rsid w:val="00916C87"/>
    <w:rsid w:val="009177E8"/>
    <w:rsid w:val="009209A0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48B2"/>
    <w:rsid w:val="00934E3A"/>
    <w:rsid w:val="00935614"/>
    <w:rsid w:val="009361F0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4ED1"/>
    <w:rsid w:val="00944F95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FA9"/>
    <w:rsid w:val="0096030E"/>
    <w:rsid w:val="009604A3"/>
    <w:rsid w:val="00960C6B"/>
    <w:rsid w:val="00960DD9"/>
    <w:rsid w:val="00960EFD"/>
    <w:rsid w:val="0096120D"/>
    <w:rsid w:val="00961B70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55"/>
    <w:rsid w:val="009739D9"/>
    <w:rsid w:val="00974B88"/>
    <w:rsid w:val="00974EA0"/>
    <w:rsid w:val="00975051"/>
    <w:rsid w:val="00980C03"/>
    <w:rsid w:val="009815C6"/>
    <w:rsid w:val="00981994"/>
    <w:rsid w:val="00982341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7042"/>
    <w:rsid w:val="009876BA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7EA"/>
    <w:rsid w:val="009A2AB9"/>
    <w:rsid w:val="009A2D41"/>
    <w:rsid w:val="009A5379"/>
    <w:rsid w:val="009A590E"/>
    <w:rsid w:val="009A5F9A"/>
    <w:rsid w:val="009A67CC"/>
    <w:rsid w:val="009A7386"/>
    <w:rsid w:val="009A764D"/>
    <w:rsid w:val="009B0F04"/>
    <w:rsid w:val="009B1922"/>
    <w:rsid w:val="009B1F7A"/>
    <w:rsid w:val="009B27BC"/>
    <w:rsid w:val="009B27DD"/>
    <w:rsid w:val="009B318E"/>
    <w:rsid w:val="009B3C4A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444"/>
    <w:rsid w:val="009C2B60"/>
    <w:rsid w:val="009C2FDE"/>
    <w:rsid w:val="009C4038"/>
    <w:rsid w:val="009C4362"/>
    <w:rsid w:val="009C67FC"/>
    <w:rsid w:val="009C6ACC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E86"/>
    <w:rsid w:val="009E3F82"/>
    <w:rsid w:val="009E4689"/>
    <w:rsid w:val="009E4D56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C22"/>
    <w:rsid w:val="009F6C44"/>
    <w:rsid w:val="009F6EC8"/>
    <w:rsid w:val="009F70BF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892"/>
    <w:rsid w:val="00A11ECF"/>
    <w:rsid w:val="00A12874"/>
    <w:rsid w:val="00A1306B"/>
    <w:rsid w:val="00A13956"/>
    <w:rsid w:val="00A13F19"/>
    <w:rsid w:val="00A14108"/>
    <w:rsid w:val="00A141CB"/>
    <w:rsid w:val="00A14544"/>
    <w:rsid w:val="00A15F38"/>
    <w:rsid w:val="00A16884"/>
    <w:rsid w:val="00A20E39"/>
    <w:rsid w:val="00A21B91"/>
    <w:rsid w:val="00A22AD7"/>
    <w:rsid w:val="00A230C6"/>
    <w:rsid w:val="00A23109"/>
    <w:rsid w:val="00A238AE"/>
    <w:rsid w:val="00A23C23"/>
    <w:rsid w:val="00A24390"/>
    <w:rsid w:val="00A24B42"/>
    <w:rsid w:val="00A26180"/>
    <w:rsid w:val="00A26222"/>
    <w:rsid w:val="00A262D2"/>
    <w:rsid w:val="00A26382"/>
    <w:rsid w:val="00A26757"/>
    <w:rsid w:val="00A27894"/>
    <w:rsid w:val="00A278C2"/>
    <w:rsid w:val="00A27C8A"/>
    <w:rsid w:val="00A30764"/>
    <w:rsid w:val="00A30C76"/>
    <w:rsid w:val="00A321B4"/>
    <w:rsid w:val="00A32C42"/>
    <w:rsid w:val="00A32E98"/>
    <w:rsid w:val="00A34250"/>
    <w:rsid w:val="00A350B2"/>
    <w:rsid w:val="00A352FD"/>
    <w:rsid w:val="00A35386"/>
    <w:rsid w:val="00A35731"/>
    <w:rsid w:val="00A35D7D"/>
    <w:rsid w:val="00A364B5"/>
    <w:rsid w:val="00A37251"/>
    <w:rsid w:val="00A37E37"/>
    <w:rsid w:val="00A4184A"/>
    <w:rsid w:val="00A41A0F"/>
    <w:rsid w:val="00A41A50"/>
    <w:rsid w:val="00A420CB"/>
    <w:rsid w:val="00A42367"/>
    <w:rsid w:val="00A43E20"/>
    <w:rsid w:val="00A43E8B"/>
    <w:rsid w:val="00A44503"/>
    <w:rsid w:val="00A47B93"/>
    <w:rsid w:val="00A5076D"/>
    <w:rsid w:val="00A50A9C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655B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0347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566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66F0"/>
    <w:rsid w:val="00AA70E1"/>
    <w:rsid w:val="00AB124D"/>
    <w:rsid w:val="00AB231C"/>
    <w:rsid w:val="00AB475E"/>
    <w:rsid w:val="00AB4BFD"/>
    <w:rsid w:val="00AB5E7D"/>
    <w:rsid w:val="00AB623C"/>
    <w:rsid w:val="00AB6287"/>
    <w:rsid w:val="00AB6A2A"/>
    <w:rsid w:val="00AB6AF8"/>
    <w:rsid w:val="00AB72C1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52E0"/>
    <w:rsid w:val="00AF65D4"/>
    <w:rsid w:val="00AF6B16"/>
    <w:rsid w:val="00AF6C2D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547"/>
    <w:rsid w:val="00B036D4"/>
    <w:rsid w:val="00B03D06"/>
    <w:rsid w:val="00B03DEA"/>
    <w:rsid w:val="00B03EFD"/>
    <w:rsid w:val="00B041D3"/>
    <w:rsid w:val="00B041D5"/>
    <w:rsid w:val="00B04496"/>
    <w:rsid w:val="00B04FBC"/>
    <w:rsid w:val="00B05125"/>
    <w:rsid w:val="00B05575"/>
    <w:rsid w:val="00B059BF"/>
    <w:rsid w:val="00B06F25"/>
    <w:rsid w:val="00B079E2"/>
    <w:rsid w:val="00B07A6A"/>
    <w:rsid w:val="00B07FDD"/>
    <w:rsid w:val="00B104AE"/>
    <w:rsid w:val="00B110E5"/>
    <w:rsid w:val="00B11609"/>
    <w:rsid w:val="00B116FF"/>
    <w:rsid w:val="00B12454"/>
    <w:rsid w:val="00B125B0"/>
    <w:rsid w:val="00B127C9"/>
    <w:rsid w:val="00B12AEE"/>
    <w:rsid w:val="00B132B4"/>
    <w:rsid w:val="00B13A9D"/>
    <w:rsid w:val="00B1465C"/>
    <w:rsid w:val="00B1469E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1FA"/>
    <w:rsid w:val="00B2421C"/>
    <w:rsid w:val="00B24652"/>
    <w:rsid w:val="00B246BE"/>
    <w:rsid w:val="00B24B7A"/>
    <w:rsid w:val="00B24D9F"/>
    <w:rsid w:val="00B26799"/>
    <w:rsid w:val="00B267C0"/>
    <w:rsid w:val="00B27B7C"/>
    <w:rsid w:val="00B27BEB"/>
    <w:rsid w:val="00B3263A"/>
    <w:rsid w:val="00B329E8"/>
    <w:rsid w:val="00B32EE9"/>
    <w:rsid w:val="00B33575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58A4"/>
    <w:rsid w:val="00B465EB"/>
    <w:rsid w:val="00B46CB9"/>
    <w:rsid w:val="00B4714D"/>
    <w:rsid w:val="00B47C47"/>
    <w:rsid w:val="00B50D7B"/>
    <w:rsid w:val="00B513E3"/>
    <w:rsid w:val="00B52155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35ED"/>
    <w:rsid w:val="00B7430D"/>
    <w:rsid w:val="00B7457D"/>
    <w:rsid w:val="00B75DC8"/>
    <w:rsid w:val="00B7722D"/>
    <w:rsid w:val="00B77C1F"/>
    <w:rsid w:val="00B8057E"/>
    <w:rsid w:val="00B81B19"/>
    <w:rsid w:val="00B81FF8"/>
    <w:rsid w:val="00B8260A"/>
    <w:rsid w:val="00B831BC"/>
    <w:rsid w:val="00B837B0"/>
    <w:rsid w:val="00B83CB8"/>
    <w:rsid w:val="00B84FAF"/>
    <w:rsid w:val="00B8540F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5CD0"/>
    <w:rsid w:val="00B964C4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197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D01"/>
    <w:rsid w:val="00BC1F03"/>
    <w:rsid w:val="00BC1F7C"/>
    <w:rsid w:val="00BC256E"/>
    <w:rsid w:val="00BC275C"/>
    <w:rsid w:val="00BC2982"/>
    <w:rsid w:val="00BC2B15"/>
    <w:rsid w:val="00BC2ED7"/>
    <w:rsid w:val="00BC3396"/>
    <w:rsid w:val="00BC39EB"/>
    <w:rsid w:val="00BC3C67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0CB6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A6D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C0008C"/>
    <w:rsid w:val="00C006F3"/>
    <w:rsid w:val="00C01F08"/>
    <w:rsid w:val="00C02EF7"/>
    <w:rsid w:val="00C03991"/>
    <w:rsid w:val="00C03D87"/>
    <w:rsid w:val="00C04112"/>
    <w:rsid w:val="00C047C6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1217"/>
    <w:rsid w:val="00C11922"/>
    <w:rsid w:val="00C11AF1"/>
    <w:rsid w:val="00C12D71"/>
    <w:rsid w:val="00C1390E"/>
    <w:rsid w:val="00C1393A"/>
    <w:rsid w:val="00C13D78"/>
    <w:rsid w:val="00C14028"/>
    <w:rsid w:val="00C14D9A"/>
    <w:rsid w:val="00C15A6F"/>
    <w:rsid w:val="00C16156"/>
    <w:rsid w:val="00C166AF"/>
    <w:rsid w:val="00C172B2"/>
    <w:rsid w:val="00C20A95"/>
    <w:rsid w:val="00C20FFE"/>
    <w:rsid w:val="00C21352"/>
    <w:rsid w:val="00C21F37"/>
    <w:rsid w:val="00C2213C"/>
    <w:rsid w:val="00C225B0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935"/>
    <w:rsid w:val="00C31BC2"/>
    <w:rsid w:val="00C31BFD"/>
    <w:rsid w:val="00C32227"/>
    <w:rsid w:val="00C33325"/>
    <w:rsid w:val="00C338BC"/>
    <w:rsid w:val="00C33AEF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507"/>
    <w:rsid w:val="00C40850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2790"/>
    <w:rsid w:val="00C538D5"/>
    <w:rsid w:val="00C53F21"/>
    <w:rsid w:val="00C543D9"/>
    <w:rsid w:val="00C54479"/>
    <w:rsid w:val="00C54747"/>
    <w:rsid w:val="00C548B5"/>
    <w:rsid w:val="00C54DE1"/>
    <w:rsid w:val="00C5583F"/>
    <w:rsid w:val="00C5698B"/>
    <w:rsid w:val="00C570F1"/>
    <w:rsid w:val="00C5732F"/>
    <w:rsid w:val="00C60A60"/>
    <w:rsid w:val="00C60A9E"/>
    <w:rsid w:val="00C6160C"/>
    <w:rsid w:val="00C61E7F"/>
    <w:rsid w:val="00C62535"/>
    <w:rsid w:val="00C628AC"/>
    <w:rsid w:val="00C6310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65AB"/>
    <w:rsid w:val="00C77969"/>
    <w:rsid w:val="00C77AAD"/>
    <w:rsid w:val="00C81816"/>
    <w:rsid w:val="00C81946"/>
    <w:rsid w:val="00C81D68"/>
    <w:rsid w:val="00C82A26"/>
    <w:rsid w:val="00C82F13"/>
    <w:rsid w:val="00C82F80"/>
    <w:rsid w:val="00C8412E"/>
    <w:rsid w:val="00C842CA"/>
    <w:rsid w:val="00C84645"/>
    <w:rsid w:val="00C8507B"/>
    <w:rsid w:val="00C860CC"/>
    <w:rsid w:val="00C869FE"/>
    <w:rsid w:val="00C86D97"/>
    <w:rsid w:val="00C878D0"/>
    <w:rsid w:val="00C90E8A"/>
    <w:rsid w:val="00C91BA5"/>
    <w:rsid w:val="00C92A7C"/>
    <w:rsid w:val="00C92D83"/>
    <w:rsid w:val="00C92E30"/>
    <w:rsid w:val="00C93A6F"/>
    <w:rsid w:val="00C9416B"/>
    <w:rsid w:val="00C95A0B"/>
    <w:rsid w:val="00C95AE3"/>
    <w:rsid w:val="00C95D98"/>
    <w:rsid w:val="00C9600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2531"/>
    <w:rsid w:val="00CA4EC3"/>
    <w:rsid w:val="00CA4ECD"/>
    <w:rsid w:val="00CA4F7D"/>
    <w:rsid w:val="00CA733A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1B5"/>
    <w:rsid w:val="00CB74BD"/>
    <w:rsid w:val="00CB79A8"/>
    <w:rsid w:val="00CC094A"/>
    <w:rsid w:val="00CC1156"/>
    <w:rsid w:val="00CC1481"/>
    <w:rsid w:val="00CC17F6"/>
    <w:rsid w:val="00CC2389"/>
    <w:rsid w:val="00CC2B9A"/>
    <w:rsid w:val="00CC345D"/>
    <w:rsid w:val="00CC357A"/>
    <w:rsid w:val="00CC40A7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13B2"/>
    <w:rsid w:val="00CF1C64"/>
    <w:rsid w:val="00CF1F65"/>
    <w:rsid w:val="00CF2355"/>
    <w:rsid w:val="00CF3958"/>
    <w:rsid w:val="00CF3CC3"/>
    <w:rsid w:val="00CF4014"/>
    <w:rsid w:val="00CF4A37"/>
    <w:rsid w:val="00CF52AD"/>
    <w:rsid w:val="00CF53A0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528B"/>
    <w:rsid w:val="00D057FB"/>
    <w:rsid w:val="00D079DF"/>
    <w:rsid w:val="00D10781"/>
    <w:rsid w:val="00D10AE7"/>
    <w:rsid w:val="00D11F43"/>
    <w:rsid w:val="00D12075"/>
    <w:rsid w:val="00D121B7"/>
    <w:rsid w:val="00D129BB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5E17"/>
    <w:rsid w:val="00D1620D"/>
    <w:rsid w:val="00D17174"/>
    <w:rsid w:val="00D172F5"/>
    <w:rsid w:val="00D1767B"/>
    <w:rsid w:val="00D17F1A"/>
    <w:rsid w:val="00D2083D"/>
    <w:rsid w:val="00D21185"/>
    <w:rsid w:val="00D22446"/>
    <w:rsid w:val="00D2312A"/>
    <w:rsid w:val="00D23327"/>
    <w:rsid w:val="00D2354D"/>
    <w:rsid w:val="00D23601"/>
    <w:rsid w:val="00D245FB"/>
    <w:rsid w:val="00D24D41"/>
    <w:rsid w:val="00D2553A"/>
    <w:rsid w:val="00D2584D"/>
    <w:rsid w:val="00D25D17"/>
    <w:rsid w:val="00D26559"/>
    <w:rsid w:val="00D2689C"/>
    <w:rsid w:val="00D26976"/>
    <w:rsid w:val="00D27043"/>
    <w:rsid w:val="00D27E35"/>
    <w:rsid w:val="00D30350"/>
    <w:rsid w:val="00D31330"/>
    <w:rsid w:val="00D314E2"/>
    <w:rsid w:val="00D31B24"/>
    <w:rsid w:val="00D31B2A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2E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5AF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2681"/>
    <w:rsid w:val="00D830F2"/>
    <w:rsid w:val="00D83554"/>
    <w:rsid w:val="00D83D1F"/>
    <w:rsid w:val="00D847C2"/>
    <w:rsid w:val="00D85279"/>
    <w:rsid w:val="00D85853"/>
    <w:rsid w:val="00D85EA6"/>
    <w:rsid w:val="00D86758"/>
    <w:rsid w:val="00D870FC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A04"/>
    <w:rsid w:val="00D92BEA"/>
    <w:rsid w:val="00D934F9"/>
    <w:rsid w:val="00D936F9"/>
    <w:rsid w:val="00D94AFA"/>
    <w:rsid w:val="00D9500F"/>
    <w:rsid w:val="00D956B5"/>
    <w:rsid w:val="00D95A6F"/>
    <w:rsid w:val="00D97B29"/>
    <w:rsid w:val="00D97CFA"/>
    <w:rsid w:val="00DA0323"/>
    <w:rsid w:val="00DA0DEF"/>
    <w:rsid w:val="00DA0FC8"/>
    <w:rsid w:val="00DA25AC"/>
    <w:rsid w:val="00DA3AD0"/>
    <w:rsid w:val="00DA3D2C"/>
    <w:rsid w:val="00DA3FF9"/>
    <w:rsid w:val="00DA4D7E"/>
    <w:rsid w:val="00DA5625"/>
    <w:rsid w:val="00DA5D24"/>
    <w:rsid w:val="00DA60EC"/>
    <w:rsid w:val="00DA6852"/>
    <w:rsid w:val="00DA68EC"/>
    <w:rsid w:val="00DA6FE9"/>
    <w:rsid w:val="00DA756B"/>
    <w:rsid w:val="00DA78D7"/>
    <w:rsid w:val="00DB01BE"/>
    <w:rsid w:val="00DB198F"/>
    <w:rsid w:val="00DB1B2E"/>
    <w:rsid w:val="00DB1B9F"/>
    <w:rsid w:val="00DB1BA2"/>
    <w:rsid w:val="00DB2386"/>
    <w:rsid w:val="00DB2836"/>
    <w:rsid w:val="00DB2CB3"/>
    <w:rsid w:val="00DB2D34"/>
    <w:rsid w:val="00DB3916"/>
    <w:rsid w:val="00DB3AFF"/>
    <w:rsid w:val="00DB4435"/>
    <w:rsid w:val="00DB4BFB"/>
    <w:rsid w:val="00DB5FB9"/>
    <w:rsid w:val="00DB7F4B"/>
    <w:rsid w:val="00DC0FAC"/>
    <w:rsid w:val="00DC1862"/>
    <w:rsid w:val="00DC1AE9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81B"/>
    <w:rsid w:val="00DD3F8A"/>
    <w:rsid w:val="00DD4A56"/>
    <w:rsid w:val="00DD4B98"/>
    <w:rsid w:val="00DD4E4E"/>
    <w:rsid w:val="00DD5B2F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3FBA"/>
    <w:rsid w:val="00DE50B8"/>
    <w:rsid w:val="00DE534A"/>
    <w:rsid w:val="00DE56AC"/>
    <w:rsid w:val="00DE6542"/>
    <w:rsid w:val="00DE6B33"/>
    <w:rsid w:val="00DE6B90"/>
    <w:rsid w:val="00DF11F8"/>
    <w:rsid w:val="00DF162E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0C0B"/>
    <w:rsid w:val="00E010DC"/>
    <w:rsid w:val="00E01BE6"/>
    <w:rsid w:val="00E01F21"/>
    <w:rsid w:val="00E0217F"/>
    <w:rsid w:val="00E02B8A"/>
    <w:rsid w:val="00E03E33"/>
    <w:rsid w:val="00E0432C"/>
    <w:rsid w:val="00E044F8"/>
    <w:rsid w:val="00E04529"/>
    <w:rsid w:val="00E04561"/>
    <w:rsid w:val="00E04E80"/>
    <w:rsid w:val="00E0527F"/>
    <w:rsid w:val="00E079EE"/>
    <w:rsid w:val="00E102BD"/>
    <w:rsid w:val="00E108F8"/>
    <w:rsid w:val="00E10B0B"/>
    <w:rsid w:val="00E115B1"/>
    <w:rsid w:val="00E11D1C"/>
    <w:rsid w:val="00E12293"/>
    <w:rsid w:val="00E128E2"/>
    <w:rsid w:val="00E128EB"/>
    <w:rsid w:val="00E13544"/>
    <w:rsid w:val="00E13B66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27F5"/>
    <w:rsid w:val="00E22CA8"/>
    <w:rsid w:val="00E2315A"/>
    <w:rsid w:val="00E231E7"/>
    <w:rsid w:val="00E23743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3E83"/>
    <w:rsid w:val="00E3412B"/>
    <w:rsid w:val="00E355F6"/>
    <w:rsid w:val="00E3579B"/>
    <w:rsid w:val="00E3700C"/>
    <w:rsid w:val="00E377E2"/>
    <w:rsid w:val="00E37D7B"/>
    <w:rsid w:val="00E40245"/>
    <w:rsid w:val="00E4181F"/>
    <w:rsid w:val="00E42436"/>
    <w:rsid w:val="00E4260E"/>
    <w:rsid w:val="00E433AB"/>
    <w:rsid w:val="00E43473"/>
    <w:rsid w:val="00E437EF"/>
    <w:rsid w:val="00E438E1"/>
    <w:rsid w:val="00E4398A"/>
    <w:rsid w:val="00E44275"/>
    <w:rsid w:val="00E455CB"/>
    <w:rsid w:val="00E45DD7"/>
    <w:rsid w:val="00E47186"/>
    <w:rsid w:val="00E4766B"/>
    <w:rsid w:val="00E476A5"/>
    <w:rsid w:val="00E478B9"/>
    <w:rsid w:val="00E47928"/>
    <w:rsid w:val="00E50CE7"/>
    <w:rsid w:val="00E513FD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3C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5B9E"/>
    <w:rsid w:val="00E66AF6"/>
    <w:rsid w:val="00E6777A"/>
    <w:rsid w:val="00E67960"/>
    <w:rsid w:val="00E67B9B"/>
    <w:rsid w:val="00E70656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9C3"/>
    <w:rsid w:val="00E87B90"/>
    <w:rsid w:val="00E9147A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38E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4540"/>
    <w:rsid w:val="00EB54C9"/>
    <w:rsid w:val="00EB6FF3"/>
    <w:rsid w:val="00EB750D"/>
    <w:rsid w:val="00EB7994"/>
    <w:rsid w:val="00EB7F7E"/>
    <w:rsid w:val="00EC0285"/>
    <w:rsid w:val="00EC171E"/>
    <w:rsid w:val="00EC1B5E"/>
    <w:rsid w:val="00EC1D5B"/>
    <w:rsid w:val="00EC35FA"/>
    <w:rsid w:val="00EC4141"/>
    <w:rsid w:val="00EC4219"/>
    <w:rsid w:val="00EC4323"/>
    <w:rsid w:val="00EC54CD"/>
    <w:rsid w:val="00EC5B6C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4E35"/>
    <w:rsid w:val="00ED5192"/>
    <w:rsid w:val="00ED5A5B"/>
    <w:rsid w:val="00ED6652"/>
    <w:rsid w:val="00ED7531"/>
    <w:rsid w:val="00ED765B"/>
    <w:rsid w:val="00ED783B"/>
    <w:rsid w:val="00ED7A50"/>
    <w:rsid w:val="00EE0153"/>
    <w:rsid w:val="00EE022E"/>
    <w:rsid w:val="00EE0AAA"/>
    <w:rsid w:val="00EE1D3B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7A1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2FDF"/>
    <w:rsid w:val="00F03914"/>
    <w:rsid w:val="00F03D95"/>
    <w:rsid w:val="00F03F85"/>
    <w:rsid w:val="00F04870"/>
    <w:rsid w:val="00F04F53"/>
    <w:rsid w:val="00F06DC5"/>
    <w:rsid w:val="00F0759F"/>
    <w:rsid w:val="00F07699"/>
    <w:rsid w:val="00F076D1"/>
    <w:rsid w:val="00F07DE9"/>
    <w:rsid w:val="00F11CC5"/>
    <w:rsid w:val="00F125C8"/>
    <w:rsid w:val="00F130FC"/>
    <w:rsid w:val="00F135D6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9AA"/>
    <w:rsid w:val="00F22B70"/>
    <w:rsid w:val="00F2301C"/>
    <w:rsid w:val="00F2392F"/>
    <w:rsid w:val="00F23932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72E4"/>
    <w:rsid w:val="00F2736B"/>
    <w:rsid w:val="00F27AE8"/>
    <w:rsid w:val="00F27FEE"/>
    <w:rsid w:val="00F30B42"/>
    <w:rsid w:val="00F31238"/>
    <w:rsid w:val="00F31640"/>
    <w:rsid w:val="00F31A01"/>
    <w:rsid w:val="00F3201F"/>
    <w:rsid w:val="00F32C1C"/>
    <w:rsid w:val="00F32C2B"/>
    <w:rsid w:val="00F330B3"/>
    <w:rsid w:val="00F334BA"/>
    <w:rsid w:val="00F33C18"/>
    <w:rsid w:val="00F33C63"/>
    <w:rsid w:val="00F3493B"/>
    <w:rsid w:val="00F3540E"/>
    <w:rsid w:val="00F35F5B"/>
    <w:rsid w:val="00F36E59"/>
    <w:rsid w:val="00F371E9"/>
    <w:rsid w:val="00F3779E"/>
    <w:rsid w:val="00F401F8"/>
    <w:rsid w:val="00F40770"/>
    <w:rsid w:val="00F40E42"/>
    <w:rsid w:val="00F40F74"/>
    <w:rsid w:val="00F41301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5DF4"/>
    <w:rsid w:val="00F562B7"/>
    <w:rsid w:val="00F567D6"/>
    <w:rsid w:val="00F569CB"/>
    <w:rsid w:val="00F56EE9"/>
    <w:rsid w:val="00F572B6"/>
    <w:rsid w:val="00F5774E"/>
    <w:rsid w:val="00F578AC"/>
    <w:rsid w:val="00F601C7"/>
    <w:rsid w:val="00F61571"/>
    <w:rsid w:val="00F61DC3"/>
    <w:rsid w:val="00F620B3"/>
    <w:rsid w:val="00F63A4F"/>
    <w:rsid w:val="00F6518B"/>
    <w:rsid w:val="00F65380"/>
    <w:rsid w:val="00F655C0"/>
    <w:rsid w:val="00F657C3"/>
    <w:rsid w:val="00F66438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5A58"/>
    <w:rsid w:val="00F7640E"/>
    <w:rsid w:val="00F766E9"/>
    <w:rsid w:val="00F76FB7"/>
    <w:rsid w:val="00F7753A"/>
    <w:rsid w:val="00F7790D"/>
    <w:rsid w:val="00F77A14"/>
    <w:rsid w:val="00F77DC6"/>
    <w:rsid w:val="00F77F3F"/>
    <w:rsid w:val="00F8031C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B0D"/>
    <w:rsid w:val="00F90DCF"/>
    <w:rsid w:val="00F91055"/>
    <w:rsid w:val="00F910C8"/>
    <w:rsid w:val="00F919BF"/>
    <w:rsid w:val="00F93542"/>
    <w:rsid w:val="00F93CFE"/>
    <w:rsid w:val="00F94E4B"/>
    <w:rsid w:val="00F951FE"/>
    <w:rsid w:val="00F9522E"/>
    <w:rsid w:val="00F95568"/>
    <w:rsid w:val="00F95711"/>
    <w:rsid w:val="00F962E5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1FF3"/>
    <w:rsid w:val="00FB21F2"/>
    <w:rsid w:val="00FB2F5E"/>
    <w:rsid w:val="00FB4089"/>
    <w:rsid w:val="00FB42F1"/>
    <w:rsid w:val="00FB470F"/>
    <w:rsid w:val="00FB5580"/>
    <w:rsid w:val="00FB5D31"/>
    <w:rsid w:val="00FB5DF6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4A46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3F14"/>
    <w:rsid w:val="00FD40F2"/>
    <w:rsid w:val="00FD42F2"/>
    <w:rsid w:val="00FD45B6"/>
    <w:rsid w:val="00FD4734"/>
    <w:rsid w:val="00FD4C59"/>
    <w:rsid w:val="00FD545F"/>
    <w:rsid w:val="00FD597B"/>
    <w:rsid w:val="00FD59FC"/>
    <w:rsid w:val="00FD5FEE"/>
    <w:rsid w:val="00FD64E1"/>
    <w:rsid w:val="00FE0F1F"/>
    <w:rsid w:val="00FE1B61"/>
    <w:rsid w:val="00FE34B9"/>
    <w:rsid w:val="00FE364D"/>
    <w:rsid w:val="00FE3708"/>
    <w:rsid w:val="00FE3722"/>
    <w:rsid w:val="00FE4BA3"/>
    <w:rsid w:val="00FE4CA7"/>
    <w:rsid w:val="00FE4F92"/>
    <w:rsid w:val="00FE569C"/>
    <w:rsid w:val="00FE5F4F"/>
    <w:rsid w:val="00FE6098"/>
    <w:rsid w:val="00FE6967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2545"/>
    <w:rsid w:val="00FF26BF"/>
    <w:rsid w:val="00FF279C"/>
    <w:rsid w:val="00FF2C22"/>
    <w:rsid w:val="00FF3BE1"/>
    <w:rsid w:val="00FF3C98"/>
    <w:rsid w:val="00FF415C"/>
    <w:rsid w:val="00FF4442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A82"/>
    <w:rsid w:val="00FF6EA7"/>
    <w:rsid w:val="00FF7233"/>
    <w:rsid w:val="00FF7268"/>
    <w:rsid w:val="00FF74C5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34" w:qFormat="1"/>
    <w:lsdException w:name="No List" w:uiPriority="99"/>
    <w:lsdException w:name="Table Classic 1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644C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0"/>
    <w:next w:val="a0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0"/>
    <w:next w:val="a0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0"/>
    <w:next w:val="a0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uiPriority w:val="99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uiPriority w:val="99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uiPriority w:val="99"/>
    <w:rsid w:val="00331ACE"/>
    <w:rPr>
      <w:b/>
      <w:bCs/>
      <w:sz w:val="24"/>
      <w:szCs w:val="24"/>
      <w:u w:val="single"/>
    </w:rPr>
  </w:style>
  <w:style w:type="paragraph" w:styleId="a4">
    <w:name w:val="Body Text Indent"/>
    <w:basedOn w:val="a0"/>
    <w:link w:val="a5"/>
    <w:uiPriority w:val="99"/>
    <w:rsid w:val="004C645B"/>
    <w:pPr>
      <w:ind w:firstLine="708"/>
      <w:jc w:val="both"/>
    </w:pPr>
  </w:style>
  <w:style w:type="character" w:customStyle="1" w:styleId="a5">
    <w:name w:val="Основной текст с отступом Знак"/>
    <w:link w:val="a4"/>
    <w:uiPriority w:val="99"/>
    <w:locked/>
    <w:rsid w:val="00D159CB"/>
    <w:rPr>
      <w:sz w:val="24"/>
      <w:szCs w:val="24"/>
    </w:rPr>
  </w:style>
  <w:style w:type="table" w:styleId="a6">
    <w:name w:val="Table Grid"/>
    <w:basedOn w:val="a2"/>
    <w:uiPriority w:val="59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жатый влево"/>
    <w:basedOn w:val="a0"/>
    <w:next w:val="a0"/>
    <w:uiPriority w:val="99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8">
    <w:name w:val="footer"/>
    <w:basedOn w:val="a0"/>
    <w:link w:val="a9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54100"/>
    <w:rPr>
      <w:sz w:val="24"/>
      <w:szCs w:val="24"/>
    </w:rPr>
  </w:style>
  <w:style w:type="character" w:styleId="aa">
    <w:name w:val="page number"/>
    <w:basedOn w:val="a1"/>
    <w:rsid w:val="005C2710"/>
  </w:style>
  <w:style w:type="table" w:styleId="ab">
    <w:name w:val="Table Elegant"/>
    <w:basedOn w:val="a2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header"/>
    <w:basedOn w:val="a0"/>
    <w:link w:val="ad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DE004B"/>
    <w:rPr>
      <w:sz w:val="24"/>
      <w:szCs w:val="24"/>
    </w:rPr>
  </w:style>
  <w:style w:type="paragraph" w:customStyle="1" w:styleId="ae">
    <w:name w:val="Знак"/>
    <w:basedOn w:val="a0"/>
    <w:uiPriority w:val="99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List Paragraph"/>
    <w:basedOn w:val="a0"/>
    <w:link w:val="af0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0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2"/>
    <w:uiPriority w:val="99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0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331ACE"/>
    <w:rPr>
      <w:sz w:val="24"/>
      <w:szCs w:val="24"/>
    </w:rPr>
  </w:style>
  <w:style w:type="paragraph" w:customStyle="1" w:styleId="af1">
    <w:name w:val="Содержимое таблицы"/>
    <w:basedOn w:val="a0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0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2">
    <w:name w:val="Normal (Web)"/>
    <w:aliases w:val="Обычный (веб) Знак"/>
    <w:basedOn w:val="a0"/>
    <w:uiPriority w:val="34"/>
    <w:qFormat/>
    <w:rsid w:val="00A35386"/>
    <w:pPr>
      <w:spacing w:before="100" w:beforeAutospacing="1" w:after="100" w:afterAutospacing="1"/>
    </w:pPr>
  </w:style>
  <w:style w:type="character" w:customStyle="1" w:styleId="af3">
    <w:name w:val="Основной текст Знак"/>
    <w:link w:val="af4"/>
    <w:locked/>
    <w:rsid w:val="00A35386"/>
    <w:rPr>
      <w:sz w:val="24"/>
      <w:szCs w:val="24"/>
      <w:lang w:val="ru-RU" w:eastAsia="ru-RU" w:bidi="ar-SA"/>
    </w:rPr>
  </w:style>
  <w:style w:type="paragraph" w:styleId="af4">
    <w:name w:val="Body Text"/>
    <w:basedOn w:val="a0"/>
    <w:link w:val="af3"/>
    <w:rsid w:val="00A35386"/>
    <w:pPr>
      <w:spacing w:after="120"/>
    </w:pPr>
  </w:style>
  <w:style w:type="paragraph" w:styleId="af5">
    <w:name w:val="Subtitle"/>
    <w:basedOn w:val="a0"/>
    <w:next w:val="af4"/>
    <w:link w:val="af6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6">
    <w:name w:val="Подзаголовок Знак"/>
    <w:link w:val="af5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0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7">
    <w:name w:val="Balloon Text"/>
    <w:basedOn w:val="a0"/>
    <w:link w:val="af8"/>
    <w:uiPriority w:val="99"/>
    <w:rsid w:val="00A35386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uiPriority w:val="99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0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0"/>
    <w:uiPriority w:val="99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qFormat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9">
    <w:name w:val="Title"/>
    <w:aliases w:val=" Знак"/>
    <w:basedOn w:val="a0"/>
    <w:link w:val="afa"/>
    <w:qFormat/>
    <w:rsid w:val="00F713EC"/>
    <w:pPr>
      <w:jc w:val="center"/>
    </w:pPr>
    <w:rPr>
      <w:b/>
      <w:bCs/>
    </w:rPr>
  </w:style>
  <w:style w:type="character" w:customStyle="1" w:styleId="afa">
    <w:name w:val="Название Знак"/>
    <w:aliases w:val=" Знак Знак"/>
    <w:link w:val="af9"/>
    <w:rsid w:val="00F713EC"/>
    <w:rPr>
      <w:b/>
      <w:bCs/>
      <w:sz w:val="24"/>
      <w:szCs w:val="24"/>
    </w:rPr>
  </w:style>
  <w:style w:type="character" w:customStyle="1" w:styleId="afb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0"/>
    <w:link w:val="35"/>
    <w:uiPriority w:val="99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0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0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4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c">
    <w:name w:val="No Spacing"/>
    <w:link w:val="afd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0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f">
    <w:name w:val="Strong"/>
    <w:qFormat/>
    <w:rsid w:val="00734E60"/>
    <w:rPr>
      <w:b/>
      <w:bCs/>
    </w:rPr>
  </w:style>
  <w:style w:type="paragraph" w:customStyle="1" w:styleId="aff0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1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0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0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0"/>
    <w:link w:val="aff2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0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3">
    <w:name w:val="Нормальный (таблица)"/>
    <w:basedOn w:val="a0"/>
    <w:next w:val="a0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0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0"/>
    <w:next w:val="a0"/>
    <w:autoRedefine/>
    <w:rsid w:val="00D0117D"/>
    <w:pPr>
      <w:ind w:left="240" w:hanging="240"/>
    </w:pPr>
  </w:style>
  <w:style w:type="paragraph" w:styleId="aff4">
    <w:name w:val="index heading"/>
    <w:basedOn w:val="a0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0"/>
    <w:uiPriority w:val="99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5">
    <w:name w:val="Обычный + По ширине"/>
    <w:aliases w:val="Первая строка:  0,95 см"/>
    <w:basedOn w:val="a0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0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0"/>
    <w:uiPriority w:val="99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0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basedOn w:val="a1"/>
    <w:rsid w:val="00306EEC"/>
    <w:rPr>
      <w:sz w:val="16"/>
      <w:szCs w:val="16"/>
    </w:rPr>
  </w:style>
  <w:style w:type="paragraph" w:styleId="aff7">
    <w:name w:val="annotation text"/>
    <w:basedOn w:val="a0"/>
    <w:link w:val="aff8"/>
    <w:rsid w:val="00306EEC"/>
    <w:rPr>
      <w:sz w:val="20"/>
      <w:szCs w:val="20"/>
    </w:rPr>
  </w:style>
  <w:style w:type="character" w:customStyle="1" w:styleId="aff8">
    <w:name w:val="Текст примечания Знак"/>
    <w:basedOn w:val="a1"/>
    <w:link w:val="aff7"/>
    <w:rsid w:val="00306EEC"/>
  </w:style>
  <w:style w:type="paragraph" w:styleId="aff9">
    <w:name w:val="annotation subject"/>
    <w:basedOn w:val="aff7"/>
    <w:next w:val="aff7"/>
    <w:link w:val="affa"/>
    <w:rsid w:val="00306EEC"/>
    <w:rPr>
      <w:b/>
      <w:bCs/>
    </w:rPr>
  </w:style>
  <w:style w:type="character" w:customStyle="1" w:styleId="affa">
    <w:name w:val="Тема примечания Знак"/>
    <w:basedOn w:val="aff8"/>
    <w:link w:val="aff9"/>
    <w:rsid w:val="00306EEC"/>
    <w:rPr>
      <w:b/>
      <w:bCs/>
    </w:rPr>
  </w:style>
  <w:style w:type="paragraph" w:styleId="affb">
    <w:name w:val="Document Map"/>
    <w:basedOn w:val="a0"/>
    <w:link w:val="affc"/>
    <w:uiPriority w:val="99"/>
    <w:rsid w:val="00306EEC"/>
    <w:rPr>
      <w:rFonts w:ascii="Tahoma" w:hAnsi="Tahoma" w:cs="Tahoma"/>
      <w:sz w:val="16"/>
      <w:szCs w:val="16"/>
    </w:rPr>
  </w:style>
  <w:style w:type="character" w:customStyle="1" w:styleId="affc">
    <w:name w:val="Схема документа Знак"/>
    <w:basedOn w:val="a1"/>
    <w:link w:val="affb"/>
    <w:uiPriority w:val="9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d">
    <w:name w:val="ЭЭГ"/>
    <w:basedOn w:val="a0"/>
    <w:rsid w:val="006A6C58"/>
    <w:pPr>
      <w:spacing w:line="360" w:lineRule="auto"/>
      <w:ind w:firstLine="720"/>
      <w:jc w:val="both"/>
    </w:pPr>
  </w:style>
  <w:style w:type="character" w:customStyle="1" w:styleId="af0">
    <w:name w:val="Абзац списка Знак"/>
    <w:link w:val="af"/>
    <w:uiPriority w:val="34"/>
    <w:locked/>
    <w:rsid w:val="009A2D41"/>
    <w:rPr>
      <w:sz w:val="24"/>
      <w:szCs w:val="24"/>
    </w:rPr>
  </w:style>
  <w:style w:type="paragraph" w:customStyle="1" w:styleId="affe">
    <w:name w:val="Заголовок статьи"/>
    <w:basedOn w:val="a0"/>
    <w:next w:val="a0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1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1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1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d">
    <w:name w:val="Без интервала Знак"/>
    <w:link w:val="afc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0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0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0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f">
    <w:name w:val="Знак Знак Знак"/>
    <w:basedOn w:val="a0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f0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0"/>
    <w:next w:val="af4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1">
    <w:name w:val="List"/>
    <w:basedOn w:val="af4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0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0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0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0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0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0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0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2">
    <w:name w:val="Заголовок таблицы"/>
    <w:basedOn w:val="af1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0"/>
    <w:next w:val="af5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0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3">
    <w:name w:val="Emphasis"/>
    <w:basedOn w:val="a1"/>
    <w:qFormat/>
    <w:rsid w:val="006B1F62"/>
    <w:rPr>
      <w:i/>
      <w:iCs/>
    </w:rPr>
  </w:style>
  <w:style w:type="paragraph" w:customStyle="1" w:styleId="1e">
    <w:name w:val="Красная строка1"/>
    <w:basedOn w:val="af4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0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0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0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0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0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0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0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0"/>
    <w:uiPriority w:val="99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0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0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0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0"/>
    <w:rsid w:val="006B1F62"/>
    <w:pPr>
      <w:spacing w:before="240" w:after="240"/>
    </w:pPr>
  </w:style>
  <w:style w:type="character" w:styleId="afff4">
    <w:name w:val="FollowedHyperlink"/>
    <w:basedOn w:val="a1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0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0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0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0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0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0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0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0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0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0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0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0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0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0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0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0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0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0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0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0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0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0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0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0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1"/>
    <w:link w:val="27"/>
    <w:uiPriority w:val="99"/>
    <w:rsid w:val="006B1F62"/>
    <w:rPr>
      <w:sz w:val="24"/>
    </w:rPr>
  </w:style>
  <w:style w:type="character" w:customStyle="1" w:styleId="afff5">
    <w:name w:val="Текст сноски Знак"/>
    <w:basedOn w:val="a1"/>
    <w:link w:val="afff6"/>
    <w:rsid w:val="006B1F62"/>
    <w:rPr>
      <w:rFonts w:ascii="Calibri" w:eastAsia="Calibri" w:hAnsi="Calibri"/>
      <w:lang w:eastAsia="en-US"/>
    </w:rPr>
  </w:style>
  <w:style w:type="paragraph" w:styleId="afff6">
    <w:name w:val="footnote text"/>
    <w:basedOn w:val="a0"/>
    <w:link w:val="afff5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1"/>
    <w:rsid w:val="006B1F62"/>
  </w:style>
  <w:style w:type="paragraph" w:customStyle="1" w:styleId="1f2">
    <w:name w:val="Без интервала1"/>
    <w:link w:val="NoSpacingChar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0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0"/>
    <w:uiPriority w:val="99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0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0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0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3"/>
    <w:uiPriority w:val="99"/>
    <w:semiHidden/>
    <w:unhideWhenUsed/>
    <w:rsid w:val="00076DD1"/>
  </w:style>
  <w:style w:type="paragraph" w:styleId="afff7">
    <w:name w:val="Block Text"/>
    <w:basedOn w:val="a0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8">
    <w:name w:val="endnote text"/>
    <w:basedOn w:val="a0"/>
    <w:link w:val="afff9"/>
    <w:rsid w:val="00076DD1"/>
    <w:rPr>
      <w:sz w:val="20"/>
      <w:szCs w:val="20"/>
      <w:lang w:eastAsia="ar-SA"/>
    </w:rPr>
  </w:style>
  <w:style w:type="character" w:customStyle="1" w:styleId="afff9">
    <w:name w:val="Текст концевой сноски Знак"/>
    <w:basedOn w:val="a1"/>
    <w:link w:val="afff8"/>
    <w:rsid w:val="00076DD1"/>
    <w:rPr>
      <w:lang w:eastAsia="ar-SA"/>
    </w:rPr>
  </w:style>
  <w:style w:type="character" w:styleId="afffa">
    <w:name w:val="endnote reference"/>
    <w:uiPriority w:val="99"/>
    <w:rsid w:val="00076DD1"/>
    <w:rPr>
      <w:vertAlign w:val="superscript"/>
    </w:rPr>
  </w:style>
  <w:style w:type="character" w:styleId="afffb">
    <w:name w:val="footnote reference"/>
    <w:uiPriority w:val="99"/>
    <w:rsid w:val="00076DD1"/>
    <w:rPr>
      <w:vertAlign w:val="superscript"/>
    </w:rPr>
  </w:style>
  <w:style w:type="paragraph" w:customStyle="1" w:styleId="font5">
    <w:name w:val="font5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character" w:customStyle="1" w:styleId="2b">
    <w:name w:val="Основной текст (2)_"/>
    <w:basedOn w:val="a1"/>
    <w:link w:val="2c"/>
    <w:rsid w:val="002810B8"/>
    <w:rPr>
      <w:sz w:val="23"/>
      <w:szCs w:val="23"/>
      <w:shd w:val="clear" w:color="auto" w:fill="FFFFFF"/>
    </w:rPr>
  </w:style>
  <w:style w:type="paragraph" w:customStyle="1" w:styleId="2c">
    <w:name w:val="Основной текст (2)"/>
    <w:basedOn w:val="a0"/>
    <w:link w:val="2b"/>
    <w:qFormat/>
    <w:rsid w:val="002810B8"/>
    <w:pPr>
      <w:shd w:val="clear" w:color="auto" w:fill="FFFFFF"/>
      <w:spacing w:line="278" w:lineRule="exact"/>
    </w:pPr>
    <w:rPr>
      <w:sz w:val="23"/>
      <w:szCs w:val="23"/>
    </w:rPr>
  </w:style>
  <w:style w:type="paragraph" w:customStyle="1" w:styleId="ConsPlusNonformat">
    <w:name w:val="ConsPlusNonformat"/>
    <w:rsid w:val="0085385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2">
    <w:name w:val="Основной текст_"/>
    <w:basedOn w:val="a1"/>
    <w:link w:val="14"/>
    <w:rsid w:val="00853853"/>
    <w:rPr>
      <w:lang w:eastAsia="ar-SA"/>
    </w:rPr>
  </w:style>
  <w:style w:type="character" w:customStyle="1" w:styleId="afffc">
    <w:name w:val="Основной текст + Не курсив"/>
    <w:basedOn w:val="aff2"/>
    <w:rsid w:val="00853853"/>
    <w:rPr>
      <w:b w:val="0"/>
      <w:bCs w:val="0"/>
      <w:i/>
      <w:iCs/>
      <w:smallCaps w:val="0"/>
      <w:strike w:val="0"/>
      <w:spacing w:val="0"/>
      <w:lang w:eastAsia="ar-SA"/>
    </w:rPr>
  </w:style>
  <w:style w:type="character" w:customStyle="1" w:styleId="CharStyle8">
    <w:name w:val="Char Style 8"/>
    <w:rsid w:val="00853853"/>
    <w:rPr>
      <w:b/>
      <w:bCs/>
      <w:sz w:val="27"/>
      <w:szCs w:val="27"/>
      <w:lang w:eastAsia="ar-SA" w:bidi="ar-SA"/>
    </w:rPr>
  </w:style>
  <w:style w:type="paragraph" w:customStyle="1" w:styleId="afffd">
    <w:name w:val="ХМАО"/>
    <w:basedOn w:val="a0"/>
    <w:link w:val="afffe"/>
    <w:qFormat/>
    <w:rsid w:val="00853853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ffe">
    <w:name w:val="ХМАО Знак"/>
    <w:link w:val="afffd"/>
    <w:rsid w:val="00853853"/>
    <w:rPr>
      <w:rFonts w:ascii="Calibri" w:hAnsi="Calibri"/>
      <w:sz w:val="22"/>
      <w:szCs w:val="22"/>
      <w:lang w:eastAsia="en-US"/>
    </w:rPr>
  </w:style>
  <w:style w:type="paragraph" w:customStyle="1" w:styleId="a">
    <w:name w:val="Нумерованный абзац"/>
    <w:rsid w:val="00853853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character" w:customStyle="1" w:styleId="222">
    <w:name w:val="Заголовок №2 (2)_"/>
    <w:basedOn w:val="a1"/>
    <w:link w:val="223"/>
    <w:rsid w:val="00853853"/>
    <w:rPr>
      <w:sz w:val="23"/>
      <w:szCs w:val="23"/>
      <w:shd w:val="clear" w:color="auto" w:fill="FFFFFF"/>
    </w:rPr>
  </w:style>
  <w:style w:type="paragraph" w:customStyle="1" w:styleId="223">
    <w:name w:val="Заголовок №2 (2)"/>
    <w:basedOn w:val="a0"/>
    <w:link w:val="222"/>
    <w:rsid w:val="00853853"/>
    <w:pPr>
      <w:shd w:val="clear" w:color="auto" w:fill="FFFFFF"/>
      <w:spacing w:before="240" w:after="300" w:line="0" w:lineRule="atLeast"/>
      <w:outlineLvl w:val="1"/>
    </w:pPr>
    <w:rPr>
      <w:sz w:val="23"/>
      <w:szCs w:val="23"/>
    </w:rPr>
  </w:style>
  <w:style w:type="paragraph" w:customStyle="1" w:styleId="CharCarChar">
    <w:name w:val="Char Car Char"/>
    <w:basedOn w:val="a0"/>
    <w:rsid w:val="008538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d">
    <w:name w:val="Сетка таблицы2"/>
    <w:basedOn w:val="a2"/>
    <w:next w:val="a6"/>
    <w:uiPriority w:val="59"/>
    <w:rsid w:val="00853853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b">
    <w:name w:val="Сетка таблицы3"/>
    <w:basedOn w:val="a2"/>
    <w:next w:val="a6"/>
    <w:uiPriority w:val="59"/>
    <w:rsid w:val="00853853"/>
    <w:rPr>
      <w:rFonts w:eastAsiaTheme="minorHAnsi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2"/>
    <w:next w:val="a6"/>
    <w:uiPriority w:val="59"/>
    <w:rsid w:val="00853853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2"/>
    <w:next w:val="a6"/>
    <w:rsid w:val="008538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">
    <w:name w:val="Всегда"/>
    <w:basedOn w:val="a0"/>
    <w:autoRedefine/>
    <w:qFormat/>
    <w:rsid w:val="00853853"/>
    <w:pPr>
      <w:tabs>
        <w:tab w:val="left" w:pos="1701"/>
      </w:tabs>
      <w:jc w:val="both"/>
    </w:pPr>
    <w:rPr>
      <w:rFonts w:eastAsiaTheme="minorHAnsi"/>
      <w:lang w:eastAsia="en-US"/>
    </w:rPr>
  </w:style>
  <w:style w:type="character" w:customStyle="1" w:styleId="1f5">
    <w:name w:val="Текст примечания Знак1"/>
    <w:basedOn w:val="a1"/>
    <w:uiPriority w:val="99"/>
    <w:semiHidden/>
    <w:rsid w:val="00853853"/>
    <w:rPr>
      <w:rFonts w:ascii="Times New Roman" w:eastAsia="Times New Roman" w:hAnsi="Times New Roman"/>
      <w:lang w:val="en-US" w:eastAsia="en-US"/>
    </w:rPr>
  </w:style>
  <w:style w:type="character" w:styleId="affff0">
    <w:name w:val="Placeholder Text"/>
    <w:basedOn w:val="a1"/>
    <w:uiPriority w:val="99"/>
    <w:semiHidden/>
    <w:rsid w:val="00853853"/>
    <w:rPr>
      <w:color w:val="808080"/>
    </w:rPr>
  </w:style>
  <w:style w:type="paragraph" w:styleId="affff1">
    <w:name w:val="Note Heading"/>
    <w:basedOn w:val="a0"/>
    <w:next w:val="a0"/>
    <w:link w:val="affff2"/>
    <w:unhideWhenUsed/>
    <w:rsid w:val="00853853"/>
    <w:rPr>
      <w:rFonts w:ascii="Calibri" w:hAnsi="Calibri"/>
      <w:lang w:val="en-US" w:eastAsia="en-US" w:bidi="en-US"/>
    </w:rPr>
  </w:style>
  <w:style w:type="character" w:customStyle="1" w:styleId="affff2">
    <w:name w:val="Заголовок записки Знак"/>
    <w:basedOn w:val="a1"/>
    <w:link w:val="affff1"/>
    <w:rsid w:val="00853853"/>
    <w:rPr>
      <w:rFonts w:ascii="Calibri" w:hAnsi="Calibri"/>
      <w:sz w:val="24"/>
      <w:szCs w:val="24"/>
      <w:lang w:val="en-US" w:eastAsia="en-US" w:bidi="en-US"/>
    </w:rPr>
  </w:style>
  <w:style w:type="character" w:customStyle="1" w:styleId="WW8Num6z3">
    <w:name w:val="WW8Num6z3"/>
    <w:rsid w:val="00853853"/>
    <w:rPr>
      <w:rFonts w:ascii="Symbol" w:hAnsi="Symbol"/>
    </w:rPr>
  </w:style>
  <w:style w:type="character" w:customStyle="1" w:styleId="WW8Num11z0">
    <w:name w:val="WW8Num11z0"/>
    <w:rsid w:val="00853853"/>
    <w:rPr>
      <w:rFonts w:ascii="Symbol" w:hAnsi="Symbol"/>
    </w:rPr>
  </w:style>
  <w:style w:type="character" w:customStyle="1" w:styleId="WW8Num11z1">
    <w:name w:val="WW8Num11z1"/>
    <w:rsid w:val="00853853"/>
    <w:rPr>
      <w:rFonts w:ascii="Courier New" w:hAnsi="Courier New" w:cs="Courier New"/>
    </w:rPr>
  </w:style>
  <w:style w:type="character" w:customStyle="1" w:styleId="WW8Num11z2">
    <w:name w:val="WW8Num11z2"/>
    <w:rsid w:val="00853853"/>
    <w:rPr>
      <w:rFonts w:ascii="Wingdings" w:hAnsi="Wingdings"/>
    </w:rPr>
  </w:style>
  <w:style w:type="paragraph" w:customStyle="1" w:styleId="1f6">
    <w:name w:val="Название объекта1"/>
    <w:basedOn w:val="a0"/>
    <w:next w:val="a0"/>
    <w:rsid w:val="00853853"/>
    <w:pPr>
      <w:widowControl w:val="0"/>
      <w:suppressAutoHyphens/>
    </w:pPr>
    <w:rPr>
      <w:rFonts w:eastAsia="Arial Unicode MS"/>
      <w:b/>
      <w:bCs/>
      <w:kern w:val="1"/>
      <w:sz w:val="20"/>
      <w:szCs w:val="20"/>
      <w:lang w:eastAsia="ar-SA"/>
    </w:rPr>
  </w:style>
  <w:style w:type="paragraph" w:customStyle="1" w:styleId="xl25">
    <w:name w:val="xl25"/>
    <w:basedOn w:val="a0"/>
    <w:rsid w:val="00853853"/>
    <w:pPr>
      <w:autoSpaceDE w:val="0"/>
      <w:spacing w:before="100" w:after="100"/>
    </w:pPr>
    <w:rPr>
      <w:lang w:eastAsia="ar-SA"/>
    </w:rPr>
  </w:style>
  <w:style w:type="paragraph" w:customStyle="1" w:styleId="230">
    <w:name w:val="Основной текст с отступом 23"/>
    <w:basedOn w:val="a0"/>
    <w:rsid w:val="00853853"/>
    <w:pPr>
      <w:widowControl w:val="0"/>
      <w:autoSpaceDE w:val="0"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affff3">
    <w:name w:val="Содержимое врезки"/>
    <w:basedOn w:val="af4"/>
    <w:rsid w:val="00853853"/>
    <w:pPr>
      <w:suppressAutoHyphens/>
      <w:spacing w:after="0"/>
      <w:jc w:val="both"/>
    </w:pPr>
    <w:rPr>
      <w:szCs w:val="20"/>
      <w:lang w:eastAsia="ar-SA"/>
    </w:rPr>
  </w:style>
  <w:style w:type="paragraph" w:customStyle="1" w:styleId="affff4">
    <w:name w:val="Иллюстрация"/>
    <w:basedOn w:val="a0"/>
    <w:rsid w:val="00853853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1f7">
    <w:name w:val="Текст1"/>
    <w:basedOn w:val="a0"/>
    <w:rsid w:val="00853853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130">
    <w:name w:val="Обычный + 13 пт"/>
    <w:aliases w:val="Первая строка:  1,25 см,25 см + TimesNewRoman,Черный"/>
    <w:basedOn w:val="a0"/>
    <w:rsid w:val="00853853"/>
    <w:pPr>
      <w:widowControl w:val="0"/>
      <w:autoSpaceDE w:val="0"/>
      <w:autoSpaceDN w:val="0"/>
      <w:snapToGrid w:val="0"/>
      <w:ind w:firstLine="708"/>
      <w:jc w:val="both"/>
    </w:pPr>
    <w:rPr>
      <w:sz w:val="26"/>
    </w:rPr>
  </w:style>
  <w:style w:type="character" w:customStyle="1" w:styleId="NoSpacingChar">
    <w:name w:val="No Spacing Char"/>
    <w:link w:val="1f2"/>
    <w:locked/>
    <w:rsid w:val="00853853"/>
    <w:rPr>
      <w:rFonts w:ascii="Calibri" w:hAnsi="Calibri"/>
      <w:sz w:val="22"/>
      <w:szCs w:val="22"/>
      <w:lang w:eastAsia="en-US"/>
    </w:rPr>
  </w:style>
  <w:style w:type="paragraph" w:customStyle="1" w:styleId="msonormalbullet1gif">
    <w:name w:val="msonormalbullet1.gif"/>
    <w:basedOn w:val="a0"/>
    <w:uiPriority w:val="99"/>
    <w:rsid w:val="00853853"/>
    <w:pPr>
      <w:spacing w:before="100" w:beforeAutospacing="1" w:after="100" w:afterAutospacing="1"/>
    </w:pPr>
  </w:style>
  <w:style w:type="paragraph" w:customStyle="1" w:styleId="2e">
    <w:name w:val="Знак2"/>
    <w:basedOn w:val="a0"/>
    <w:uiPriority w:val="99"/>
    <w:rsid w:val="0085385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f8">
    <w:name w:val="Знак1 Знак Знак Знак"/>
    <w:basedOn w:val="a0"/>
    <w:uiPriority w:val="99"/>
    <w:rsid w:val="00853853"/>
    <w:rPr>
      <w:rFonts w:ascii="Verdana" w:hAnsi="Verdana" w:cs="Verdana"/>
      <w:sz w:val="20"/>
      <w:szCs w:val="20"/>
      <w:lang w:val="en-US" w:eastAsia="en-US"/>
    </w:rPr>
  </w:style>
  <w:style w:type="character" w:customStyle="1" w:styleId="Heading1Char">
    <w:name w:val="Heading 1 Char"/>
    <w:basedOn w:val="a1"/>
    <w:locked/>
    <w:rsid w:val="00853853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853853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853853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853853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853853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853853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853853"/>
    <w:rPr>
      <w:rFonts w:cs="Times New Roman"/>
      <w:sz w:val="24"/>
      <w:szCs w:val="24"/>
    </w:rPr>
  </w:style>
  <w:style w:type="paragraph" w:customStyle="1" w:styleId="214">
    <w:name w:val="Абзац списка21"/>
    <w:basedOn w:val="a0"/>
    <w:rsid w:val="0085385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9">
    <w:name w:val="Table Classic 1"/>
    <w:basedOn w:val="a2"/>
    <w:uiPriority w:val="99"/>
    <w:rsid w:val="00853853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-serp-itemfrom">
    <w:name w:val="b-serp-item__from"/>
    <w:basedOn w:val="a1"/>
    <w:rsid w:val="00853853"/>
  </w:style>
  <w:style w:type="paragraph" w:customStyle="1" w:styleId="affff5">
    <w:name w:val="Знак Знак Знак Знак"/>
    <w:basedOn w:val="a0"/>
    <w:rsid w:val="00853853"/>
    <w:rPr>
      <w:rFonts w:ascii="Verdana" w:hAnsi="Verdana" w:cs="Verdana"/>
      <w:sz w:val="20"/>
      <w:szCs w:val="20"/>
      <w:lang w:val="en-US" w:eastAsia="en-US"/>
    </w:rPr>
  </w:style>
  <w:style w:type="paragraph" w:customStyle="1" w:styleId="44">
    <w:name w:val="Знак4"/>
    <w:basedOn w:val="a0"/>
    <w:rsid w:val="008538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">
    <w:name w:val="Знак3"/>
    <w:basedOn w:val="a0"/>
    <w:rsid w:val="008538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31">
    <w:name w:val="33"/>
    <w:basedOn w:val="a0"/>
    <w:rsid w:val="00853853"/>
    <w:pPr>
      <w:spacing w:before="100" w:beforeAutospacing="1" w:after="100" w:afterAutospacing="1"/>
    </w:pPr>
  </w:style>
  <w:style w:type="paragraph" w:customStyle="1" w:styleId="311">
    <w:name w:val="31"/>
    <w:basedOn w:val="a0"/>
    <w:rsid w:val="00853853"/>
    <w:pPr>
      <w:spacing w:before="100" w:beforeAutospacing="1" w:after="100" w:afterAutospacing="1"/>
    </w:pPr>
  </w:style>
  <w:style w:type="paragraph" w:customStyle="1" w:styleId="3100">
    <w:name w:val="310"/>
    <w:basedOn w:val="a0"/>
    <w:rsid w:val="00853853"/>
    <w:pPr>
      <w:spacing w:before="100" w:beforeAutospacing="1" w:after="100" w:afterAutospacing="1"/>
    </w:pPr>
  </w:style>
  <w:style w:type="paragraph" w:customStyle="1" w:styleId="affff6">
    <w:name w:val="Обычный (паспорт)"/>
    <w:basedOn w:val="a0"/>
    <w:rsid w:val="00853853"/>
    <w:pPr>
      <w:spacing w:before="120"/>
      <w:jc w:val="both"/>
    </w:pPr>
    <w:rPr>
      <w:sz w:val="28"/>
      <w:szCs w:val="28"/>
    </w:rPr>
  </w:style>
  <w:style w:type="character" w:customStyle="1" w:styleId="rvts9">
    <w:name w:val="rvts9"/>
    <w:rsid w:val="00853853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853853"/>
    <w:rPr>
      <w:rFonts w:ascii="Courier New" w:hAnsi="Courier New"/>
    </w:rPr>
  </w:style>
  <w:style w:type="paragraph" w:customStyle="1" w:styleId="xl64">
    <w:name w:val="xl64"/>
    <w:basedOn w:val="a0"/>
    <w:rsid w:val="00853853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12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7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AC375-EE9F-44D4-8E4F-6CDC38539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1</Pages>
  <Words>169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1197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Лепеева Юлия Петровна</cp:lastModifiedBy>
  <cp:revision>204</cp:revision>
  <cp:lastPrinted>2026-03-23T04:09:00Z</cp:lastPrinted>
  <dcterms:created xsi:type="dcterms:W3CDTF">2016-03-17T09:54:00Z</dcterms:created>
  <dcterms:modified xsi:type="dcterms:W3CDTF">2026-03-23T04:15:00Z</dcterms:modified>
</cp:coreProperties>
</file>